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2F9E4B09"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6C674A">
        <w:rPr>
          <w:rFonts w:ascii="Arial" w:hAnsi="Arial" w:cs="Arial"/>
          <w:sz w:val="20"/>
          <w:szCs w:val="20"/>
        </w:rPr>
        <w:t>11</w:t>
      </w:r>
      <w:r w:rsidR="009E4F08" w:rsidRPr="0011730C">
        <w:rPr>
          <w:rFonts w:ascii="Arial" w:hAnsi="Arial" w:cs="Arial"/>
          <w:sz w:val="20"/>
          <w:szCs w:val="20"/>
        </w:rPr>
        <w:t>.</w:t>
      </w:r>
      <w:r w:rsidR="008F652E">
        <w:rPr>
          <w:rFonts w:ascii="Arial" w:hAnsi="Arial" w:cs="Arial"/>
          <w:sz w:val="20"/>
          <w:szCs w:val="20"/>
        </w:rPr>
        <w:t>0</w:t>
      </w:r>
      <w:r w:rsidR="006C674A">
        <w:rPr>
          <w:rFonts w:ascii="Arial" w:hAnsi="Arial" w:cs="Arial"/>
          <w:sz w:val="20"/>
          <w:szCs w:val="20"/>
        </w:rPr>
        <w:t>3</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6D2A1BE7" w:rsidR="006752F9" w:rsidRPr="006752F9" w:rsidRDefault="00182969" w:rsidP="006752F9">
      <w:pPr>
        <w:jc w:val="center"/>
        <w:rPr>
          <w:rFonts w:ascii="Arial" w:hAnsi="Arial" w:cs="Arial"/>
          <w:b/>
          <w:iCs/>
          <w:lang w:val="pl-PL"/>
        </w:rPr>
      </w:pPr>
      <w:r>
        <w:rPr>
          <w:rFonts w:ascii="Arial" w:hAnsi="Arial" w:cs="Arial"/>
          <w:b/>
          <w:iCs/>
          <w:lang w:val="pl-PL"/>
        </w:rPr>
        <w:t>Poslovni n</w:t>
      </w:r>
      <w:r w:rsidR="002B4F44">
        <w:rPr>
          <w:rFonts w:ascii="Arial" w:hAnsi="Arial" w:cs="Arial"/>
          <w:b/>
          <w:iCs/>
          <w:lang w:val="pl-PL"/>
        </w:rPr>
        <w:t xml:space="preserve">ajem </w:t>
      </w:r>
      <w:r>
        <w:rPr>
          <w:rFonts w:ascii="Arial" w:hAnsi="Arial" w:cs="Arial"/>
          <w:b/>
          <w:iCs/>
          <w:lang w:val="pl-PL"/>
        </w:rPr>
        <w:t xml:space="preserve">4 (štirih) osebnih </w:t>
      </w:r>
      <w:r w:rsidR="002B4F44">
        <w:rPr>
          <w:rFonts w:ascii="Arial" w:hAnsi="Arial" w:cs="Arial"/>
          <w:b/>
          <w:iCs/>
          <w:lang w:val="pl-PL"/>
        </w:rPr>
        <w:t>vozil</w:t>
      </w:r>
      <w:r w:rsidR="00095447">
        <w:rPr>
          <w:rFonts w:ascii="Arial" w:hAnsi="Arial" w:cs="Arial"/>
          <w:b/>
          <w:iCs/>
          <w:lang w:val="pl-PL"/>
        </w:rPr>
        <w:t xml:space="preserve"> </w:t>
      </w:r>
      <w:r>
        <w:rPr>
          <w:rFonts w:ascii="Arial" w:hAnsi="Arial" w:cs="Arial"/>
          <w:b/>
          <w:iCs/>
          <w:lang w:val="pl-PL"/>
        </w:rPr>
        <w:t>in nakup osebnega vozila</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1517F651" w:rsidR="00ED2DDF" w:rsidRPr="00DC5652" w:rsidRDefault="00B27DF1"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927B98">
              <w:rPr>
                <w:rFonts w:ascii="Arial" w:hAnsi="Arial" w:cs="Arial"/>
                <w:noProof/>
                <w:webHidden/>
              </w:rPr>
              <w:t>4</w:t>
            </w:r>
            <w:r w:rsidR="00ED2DDF" w:rsidRPr="00DC5652">
              <w:rPr>
                <w:rFonts w:ascii="Arial" w:hAnsi="Arial" w:cs="Arial"/>
                <w:noProof/>
                <w:webHidden/>
              </w:rPr>
              <w:fldChar w:fldCharType="end"/>
            </w:r>
          </w:hyperlink>
        </w:p>
        <w:p w14:paraId="20B37396" w14:textId="17F1E2BF"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7" w:history="1">
            <w:r w:rsidR="00ED2DDF" w:rsidRPr="00DC5652">
              <w:rPr>
                <w:rStyle w:val="Hiperpovezava"/>
                <w:rFonts w:ascii="Arial" w:hAnsi="Arial" w:cs="Arial"/>
                <w:noProof/>
                <w:u w:val="none"/>
              </w:rPr>
              <w:t>Ponudnik</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_Toc176763877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5</w:t>
            </w:r>
            <w:r w:rsidR="00ED2DDF" w:rsidRPr="00DC5652">
              <w:rPr>
                <w:rFonts w:ascii="Arial" w:hAnsi="Arial" w:cs="Arial"/>
                <w:noProof/>
                <w:webHidden/>
              </w:rPr>
              <w:fldChar w:fldCharType="end"/>
            </w:r>
          </w:hyperlink>
        </w:p>
        <w:p w14:paraId="1F65FBDD" w14:textId="1C85706A"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8" w:history="1">
            <w:r w:rsidR="00ED2DDF" w:rsidRPr="00DC5652">
              <w:rPr>
                <w:rStyle w:val="Hiperpovezava"/>
                <w:rFonts w:ascii="Arial" w:hAnsi="Arial" w:cs="Arial"/>
                <w:noProof/>
                <w:u w:val="none"/>
              </w:rPr>
              <w:t>Rok in način predložitve ponudbe</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_Toc176763878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5</w:t>
            </w:r>
            <w:r w:rsidR="00ED2DDF" w:rsidRPr="00DC5652">
              <w:rPr>
                <w:rFonts w:ascii="Arial" w:hAnsi="Arial" w:cs="Arial"/>
                <w:noProof/>
                <w:webHidden/>
              </w:rPr>
              <w:fldChar w:fldCharType="end"/>
            </w:r>
          </w:hyperlink>
        </w:p>
        <w:p w14:paraId="267C13DF" w14:textId="2BC5BF1B"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9" w:history="1">
            <w:r w:rsidR="00ED2DDF" w:rsidRPr="00DC5652">
              <w:rPr>
                <w:rStyle w:val="Hiperpovezava"/>
                <w:rFonts w:ascii="Arial" w:hAnsi="Arial" w:cs="Arial"/>
                <w:noProof/>
                <w:u w:val="none"/>
              </w:rPr>
              <w:t>Čas in kraj odpiranja ponudb</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_Toc176763879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6</w:t>
            </w:r>
            <w:r w:rsidR="00ED2DDF" w:rsidRPr="00DC5652">
              <w:rPr>
                <w:rFonts w:ascii="Arial" w:hAnsi="Arial" w:cs="Arial"/>
                <w:noProof/>
                <w:webHidden/>
              </w:rPr>
              <w:fldChar w:fldCharType="end"/>
            </w:r>
          </w:hyperlink>
        </w:p>
        <w:p w14:paraId="0113098A" w14:textId="5002B4AC"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0" w:history="1">
            <w:r w:rsidR="00ED2DDF" w:rsidRPr="00DC5652">
              <w:rPr>
                <w:rStyle w:val="Hiperpovezava"/>
                <w:rFonts w:ascii="Arial" w:hAnsi="Arial" w:cs="Arial"/>
                <w:noProof/>
                <w:u w:val="none"/>
              </w:rPr>
              <w:t>Ugotavljanje sposobnosti</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_Toc176763880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6</w:t>
            </w:r>
            <w:r w:rsidR="00ED2DDF" w:rsidRPr="00DC5652">
              <w:rPr>
                <w:rFonts w:ascii="Arial" w:hAnsi="Arial" w:cs="Arial"/>
                <w:noProof/>
                <w:webHidden/>
              </w:rPr>
              <w:fldChar w:fldCharType="end"/>
            </w:r>
          </w:hyperlink>
        </w:p>
        <w:p w14:paraId="4BF5F574" w14:textId="54402F28"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3" w:history="1">
            <w:r w:rsidR="00ED2DDF" w:rsidRPr="00DC5652">
              <w:rPr>
                <w:rStyle w:val="Hiperpovezava"/>
                <w:rFonts w:ascii="Arial" w:hAnsi="Arial" w:cs="Arial"/>
                <w:noProof/>
                <w:u w:val="none"/>
              </w:rPr>
              <w:t>Finančna zavarovanja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_Toc176763883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10</w:t>
            </w:r>
            <w:r w:rsidR="00ED2DDF" w:rsidRPr="00DC5652">
              <w:rPr>
                <w:rFonts w:ascii="Arial" w:hAnsi="Arial" w:cs="Arial"/>
                <w:noProof/>
                <w:webHidden/>
              </w:rPr>
              <w:fldChar w:fldCharType="end"/>
            </w:r>
          </w:hyperlink>
        </w:p>
        <w:p w14:paraId="35D64EE3" w14:textId="565AD5D9"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4" w:history="1">
            <w:r w:rsidR="00ED2DDF" w:rsidRPr="00DC5652">
              <w:rPr>
                <w:rStyle w:val="Hiperpovezava"/>
                <w:rFonts w:ascii="Arial" w:eastAsia="SimSun" w:hAnsi="Arial" w:cs="Arial"/>
                <w:noProof/>
                <w:u w:val="none"/>
                <w:lang w:eastAsia="x-none"/>
              </w:rPr>
              <w:t>Drugi</w:t>
            </w:r>
            <w:r w:rsidR="00ED2DDF" w:rsidRPr="00DC5652">
              <w:rPr>
                <w:rStyle w:val="Hiperpovezava"/>
                <w:rFonts w:ascii="Arial" w:eastAsia="SimSun" w:hAnsi="Arial" w:cs="Arial"/>
                <w:noProof/>
                <w:u w:val="none"/>
                <w:lang w:val="x-none" w:eastAsia="x-none"/>
              </w:rPr>
              <w:t xml:space="preserve"> pogoji</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_Toc176763884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11</w:t>
            </w:r>
            <w:r w:rsidR="00ED2DDF" w:rsidRPr="00DC5652">
              <w:rPr>
                <w:rFonts w:ascii="Arial" w:hAnsi="Arial" w:cs="Arial"/>
                <w:noProof/>
                <w:webHidden/>
              </w:rPr>
              <w:fldChar w:fldCharType="end"/>
            </w:r>
          </w:hyperlink>
        </w:p>
        <w:p w14:paraId="799D3BF2" w14:textId="7F390EDE"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5" w:history="1">
            <w:r w:rsidR="00ED2DDF" w:rsidRPr="00DC5652">
              <w:rPr>
                <w:rStyle w:val="Hiperpovezava"/>
                <w:rFonts w:ascii="Arial" w:hAnsi="Arial" w:cs="Arial"/>
                <w:noProof/>
                <w:u w:val="none"/>
              </w:rPr>
              <w:t>Tehnične zahteve naročnika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_Toc176763885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11</w:t>
            </w:r>
            <w:r w:rsidR="00ED2DDF" w:rsidRPr="00DC5652">
              <w:rPr>
                <w:rFonts w:ascii="Arial" w:hAnsi="Arial" w:cs="Arial"/>
                <w:noProof/>
                <w:webHidden/>
              </w:rPr>
              <w:fldChar w:fldCharType="end"/>
            </w:r>
          </w:hyperlink>
        </w:p>
        <w:p w14:paraId="201198D2" w14:textId="4CF9FD2B"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6" w:history="1">
            <w:r w:rsidR="00ED2DDF" w:rsidRPr="00DC5652">
              <w:rPr>
                <w:rStyle w:val="Hiperpovezava"/>
                <w:rFonts w:ascii="Arial" w:hAnsi="Arial" w:cs="Arial"/>
                <w:noProof/>
                <w:u w:val="none"/>
              </w:rPr>
              <w:t>Merilo za ocenjevanje ponudb</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_Toc176763886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14</w:t>
            </w:r>
            <w:r w:rsidR="00ED2DDF" w:rsidRPr="00DC5652">
              <w:rPr>
                <w:rFonts w:ascii="Arial" w:hAnsi="Arial" w:cs="Arial"/>
                <w:noProof/>
                <w:webHidden/>
              </w:rPr>
              <w:fldChar w:fldCharType="end"/>
            </w:r>
          </w:hyperlink>
        </w:p>
        <w:p w14:paraId="5E2064F6" w14:textId="113F4573"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7" w:history="1">
            <w:r w:rsidR="00ED2DDF" w:rsidRPr="00DC5652">
              <w:rPr>
                <w:rStyle w:val="Hiperpovezava"/>
                <w:rFonts w:ascii="Arial" w:hAnsi="Arial" w:cs="Arial"/>
                <w:noProof/>
                <w:u w:val="none"/>
              </w:rPr>
              <w:t>Ponudba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_Toc176763887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14</w:t>
            </w:r>
            <w:r w:rsidR="00ED2DDF" w:rsidRPr="00DC5652">
              <w:rPr>
                <w:rFonts w:ascii="Arial" w:hAnsi="Arial" w:cs="Arial"/>
                <w:noProof/>
                <w:webHidden/>
              </w:rPr>
              <w:fldChar w:fldCharType="end"/>
            </w:r>
          </w:hyperlink>
        </w:p>
        <w:p w14:paraId="1E7E94A5" w14:textId="2090407D"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99" w:history="1">
            <w:r w:rsidR="00ED2DDF" w:rsidRPr="00DC5652">
              <w:rPr>
                <w:rStyle w:val="Hiperpovezava"/>
                <w:rFonts w:ascii="Arial" w:eastAsia="SimSun" w:hAnsi="Arial" w:cs="Arial"/>
                <w:noProof/>
                <w:u w:val="none"/>
                <w:lang w:val="x-none" w:eastAsia="x-none"/>
              </w:rPr>
              <w:t>Skupna ponudba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_Toc176763899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16</w:t>
            </w:r>
            <w:r w:rsidR="00ED2DDF" w:rsidRPr="00DC5652">
              <w:rPr>
                <w:rFonts w:ascii="Arial" w:hAnsi="Arial" w:cs="Arial"/>
                <w:noProof/>
                <w:webHidden/>
              </w:rPr>
              <w:fldChar w:fldCharType="end"/>
            </w:r>
          </w:hyperlink>
        </w:p>
        <w:p w14:paraId="79194D23" w14:textId="720559E6"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0" w:history="1">
            <w:r w:rsidR="00ED2DDF" w:rsidRPr="00DC5652">
              <w:rPr>
                <w:rStyle w:val="Hiperpovezava"/>
                <w:rFonts w:ascii="Arial" w:eastAsia="SimSun" w:hAnsi="Arial" w:cs="Arial"/>
                <w:noProof/>
                <w:u w:val="none"/>
                <w:lang w:val="x-none" w:eastAsia="x-none"/>
              </w:rPr>
              <w:t>Ponudba s podizvajalci</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_Toc176763900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16</w:t>
            </w:r>
            <w:r w:rsidR="00ED2DDF" w:rsidRPr="00DC5652">
              <w:rPr>
                <w:rFonts w:ascii="Arial" w:hAnsi="Arial" w:cs="Arial"/>
                <w:noProof/>
                <w:webHidden/>
              </w:rPr>
              <w:fldChar w:fldCharType="end"/>
            </w:r>
          </w:hyperlink>
        </w:p>
        <w:p w14:paraId="5AB137B1" w14:textId="66112AC6"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1" w:history="1">
            <w:r w:rsidR="00ED2DDF" w:rsidRPr="00DC5652">
              <w:rPr>
                <w:rStyle w:val="Hiperpovezava"/>
                <w:rFonts w:ascii="Arial" w:eastAsia="SimSun" w:hAnsi="Arial" w:cs="Arial"/>
                <w:noProof/>
                <w:u w:val="none"/>
                <w:lang w:val="x-none" w:eastAsia="x-none"/>
              </w:rPr>
              <w:t>Tuji ponudnik</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_Toc176763901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17</w:t>
            </w:r>
            <w:r w:rsidR="00ED2DDF" w:rsidRPr="00DC5652">
              <w:rPr>
                <w:rFonts w:ascii="Arial" w:hAnsi="Arial" w:cs="Arial"/>
                <w:noProof/>
                <w:webHidden/>
              </w:rPr>
              <w:fldChar w:fldCharType="end"/>
            </w:r>
          </w:hyperlink>
        </w:p>
        <w:p w14:paraId="5BB2646E" w14:textId="6F243EBE"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2" w:history="1">
            <w:r w:rsidR="00ED2DDF" w:rsidRPr="00DC5652">
              <w:rPr>
                <w:rStyle w:val="Hiperpovezava"/>
                <w:rFonts w:ascii="Arial" w:eastAsia="SimSun" w:hAnsi="Arial" w:cs="Arial"/>
                <w:noProof/>
                <w:u w:val="none"/>
                <w:lang w:val="x-none" w:eastAsia="x-none"/>
              </w:rPr>
              <w:t>Neobičajno nizka ponudba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_Toc176763902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17</w:t>
            </w:r>
            <w:r w:rsidR="00ED2DDF" w:rsidRPr="00DC5652">
              <w:rPr>
                <w:rFonts w:ascii="Arial" w:hAnsi="Arial" w:cs="Arial"/>
                <w:noProof/>
                <w:webHidden/>
              </w:rPr>
              <w:fldChar w:fldCharType="end"/>
            </w:r>
          </w:hyperlink>
        </w:p>
        <w:p w14:paraId="65C3B5B6" w14:textId="68D87FEC"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3" w:history="1">
            <w:r w:rsidR="00ED2DDF" w:rsidRPr="00DC5652">
              <w:rPr>
                <w:rStyle w:val="Hiperpovezava"/>
                <w:rFonts w:ascii="Arial" w:eastAsia="SimSun" w:hAnsi="Arial" w:cs="Arial"/>
                <w:noProof/>
                <w:u w:val="none"/>
                <w:shd w:val="clear" w:color="auto" w:fill="FFFFFF"/>
                <w:lang w:val="x-none" w:eastAsia="x-none"/>
              </w:rPr>
              <w:t>Pregled ponudb</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_Toc176763903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17</w:t>
            </w:r>
            <w:r w:rsidR="00ED2DDF" w:rsidRPr="00DC5652">
              <w:rPr>
                <w:rFonts w:ascii="Arial" w:hAnsi="Arial" w:cs="Arial"/>
                <w:noProof/>
                <w:webHidden/>
              </w:rPr>
              <w:fldChar w:fldCharType="end"/>
            </w:r>
          </w:hyperlink>
        </w:p>
        <w:p w14:paraId="201EFA95" w14:textId="0D72A0DC"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4" w:history="1">
            <w:r w:rsidR="00ED2DDF" w:rsidRPr="00DC5652">
              <w:rPr>
                <w:rStyle w:val="Hiperpovezava"/>
                <w:rFonts w:ascii="Arial" w:eastAsia="SimSun" w:hAnsi="Arial" w:cs="Arial"/>
                <w:noProof/>
                <w:u w:val="none"/>
                <w:shd w:val="clear" w:color="auto" w:fill="FFFFFF"/>
                <w:lang w:eastAsia="x-none"/>
              </w:rPr>
              <w:t>Dopustne</w:t>
            </w:r>
            <w:r w:rsidR="00ED2DDF" w:rsidRPr="00DC5652">
              <w:rPr>
                <w:rStyle w:val="Hiperpovezava"/>
                <w:rFonts w:ascii="Arial" w:eastAsia="SimSun" w:hAnsi="Arial" w:cs="Arial"/>
                <w:noProof/>
                <w:u w:val="none"/>
                <w:shd w:val="clear" w:color="auto" w:fill="FFFFFF"/>
                <w:lang w:val="x-none" w:eastAsia="x-none"/>
              </w:rPr>
              <w:t xml:space="preserve"> dopolnitve in popravki ponudbe</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_Toc176763904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18</w:t>
            </w:r>
            <w:r w:rsidR="00ED2DDF" w:rsidRPr="00DC5652">
              <w:rPr>
                <w:rFonts w:ascii="Arial" w:hAnsi="Arial" w:cs="Arial"/>
                <w:noProof/>
                <w:webHidden/>
              </w:rPr>
              <w:fldChar w:fldCharType="end"/>
            </w:r>
          </w:hyperlink>
        </w:p>
        <w:p w14:paraId="5F7FFC72" w14:textId="5417987D"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5" w:history="1">
            <w:r w:rsidR="00ED2DDF" w:rsidRPr="00DC5652">
              <w:rPr>
                <w:rStyle w:val="Hiperpovezava"/>
                <w:rFonts w:ascii="Arial" w:eastAsia="SimSun" w:hAnsi="Arial" w:cs="Arial"/>
                <w:noProof/>
                <w:u w:val="none"/>
                <w:lang w:val="x-none" w:eastAsia="x-none"/>
              </w:rPr>
              <w:t>Oddaja javnega naročila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_Toc176763905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18</w:t>
            </w:r>
            <w:r w:rsidR="00ED2DDF" w:rsidRPr="00DC5652">
              <w:rPr>
                <w:rFonts w:ascii="Arial" w:hAnsi="Arial" w:cs="Arial"/>
                <w:noProof/>
                <w:webHidden/>
              </w:rPr>
              <w:fldChar w:fldCharType="end"/>
            </w:r>
          </w:hyperlink>
        </w:p>
        <w:p w14:paraId="4C0484D8" w14:textId="019C742C"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6" w:history="1">
            <w:r w:rsidR="00ED2DDF" w:rsidRPr="00DC5652">
              <w:rPr>
                <w:rStyle w:val="Hiperpovezava"/>
                <w:rFonts w:ascii="Arial" w:eastAsia="SimSun" w:hAnsi="Arial" w:cs="Arial"/>
                <w:noProof/>
                <w:u w:val="none"/>
                <w:lang w:val="x-none" w:eastAsia="x-none"/>
              </w:rPr>
              <w:t>Sklenitev pogodbe</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_Toc176763906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19</w:t>
            </w:r>
            <w:r w:rsidR="00ED2DDF" w:rsidRPr="00DC5652">
              <w:rPr>
                <w:rFonts w:ascii="Arial" w:hAnsi="Arial" w:cs="Arial"/>
                <w:noProof/>
                <w:webHidden/>
              </w:rPr>
              <w:fldChar w:fldCharType="end"/>
            </w:r>
          </w:hyperlink>
        </w:p>
        <w:p w14:paraId="64692DBB" w14:textId="1EC69EAA"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7" w:history="1">
            <w:r w:rsidR="00ED2DDF" w:rsidRPr="00DC5652">
              <w:rPr>
                <w:rStyle w:val="Hiperpovezava"/>
                <w:rFonts w:ascii="Arial" w:eastAsia="SimSun" w:hAnsi="Arial" w:cs="Arial"/>
                <w:noProof/>
                <w:u w:val="none"/>
                <w:lang w:val="x-none" w:eastAsia="x-none"/>
              </w:rPr>
              <w:t>Ustavitev postopka, zavrnitev vseh ponudb, odstop od izvedbe javnega naročila</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_Toc176763907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19</w:t>
            </w:r>
            <w:r w:rsidR="00ED2DDF" w:rsidRPr="00DC5652">
              <w:rPr>
                <w:rFonts w:ascii="Arial" w:hAnsi="Arial" w:cs="Arial"/>
                <w:noProof/>
                <w:webHidden/>
              </w:rPr>
              <w:fldChar w:fldCharType="end"/>
            </w:r>
          </w:hyperlink>
        </w:p>
        <w:p w14:paraId="320C41EA" w14:textId="543F73AE"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8" w:history="1">
            <w:r w:rsidR="00ED2DDF" w:rsidRPr="00DC5652">
              <w:rPr>
                <w:rStyle w:val="Hiperpovezava"/>
                <w:rFonts w:ascii="Arial" w:eastAsia="SimSun" w:hAnsi="Arial" w:cs="Arial"/>
                <w:noProof/>
                <w:u w:val="none"/>
                <w:lang w:eastAsia="x-none"/>
              </w:rPr>
              <w:t>Zaupnost</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_Toc176763908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19</w:t>
            </w:r>
            <w:r w:rsidR="00ED2DDF" w:rsidRPr="00DC5652">
              <w:rPr>
                <w:rFonts w:ascii="Arial" w:hAnsi="Arial" w:cs="Arial"/>
                <w:noProof/>
                <w:webHidden/>
              </w:rPr>
              <w:fldChar w:fldCharType="end"/>
            </w:r>
          </w:hyperlink>
        </w:p>
        <w:p w14:paraId="1B4985D4" w14:textId="0AA04252" w:rsidR="00ED2DDF" w:rsidRPr="00DC5652" w:rsidRDefault="00927B98"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9" w:history="1">
            <w:r w:rsidR="00ED2DDF" w:rsidRPr="00DC5652">
              <w:rPr>
                <w:rStyle w:val="Hiperpovezava"/>
                <w:rFonts w:ascii="Arial" w:eastAsia="SimSun" w:hAnsi="Arial" w:cs="Arial"/>
                <w:noProof/>
                <w:u w:val="none"/>
                <w:lang w:eastAsia="x-none"/>
              </w:rPr>
              <w:t>Pravno varstvo</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_Toc176763909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19</w:t>
            </w:r>
            <w:r w:rsidR="00ED2DDF" w:rsidRPr="00DC5652">
              <w:rPr>
                <w:rFonts w:ascii="Arial" w:hAnsi="Arial" w:cs="Arial"/>
                <w:noProof/>
                <w:webHidden/>
              </w:rPr>
              <w:fldChar w:fldCharType="end"/>
            </w:r>
          </w:hyperlink>
        </w:p>
        <w:p w14:paraId="6E9FC4FE" w14:textId="0EEDA163" w:rsidR="00ED2DDF" w:rsidRPr="00DC5652" w:rsidRDefault="00927B98">
          <w:pPr>
            <w:pStyle w:val="Kazalovsebine2"/>
            <w:tabs>
              <w:tab w:val="right" w:leader="dot" w:pos="9629"/>
            </w:tabs>
            <w:rPr>
              <w:rFonts w:ascii="Arial" w:eastAsiaTheme="minorEastAsia" w:hAnsi="Arial" w:cs="Arial"/>
              <w:b w:val="0"/>
              <w:bCs w:val="0"/>
              <w:smallCaps w:val="0"/>
              <w:noProof/>
            </w:rPr>
          </w:pPr>
          <w:hyperlink w:anchor="_Toc176763910" w:history="1">
            <w:r w:rsidR="00ED2DDF" w:rsidRPr="00DC5652">
              <w:rPr>
                <w:rStyle w:val="Hiperpovezava"/>
                <w:rFonts w:ascii="Arial" w:hAnsi="Arial" w:cs="Arial"/>
                <w:noProof/>
                <w:u w:val="none"/>
              </w:rPr>
              <w:t>RAZPISNI OBRAZCI</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_Toc176763910 \h </w:instrText>
            </w:r>
            <w:r w:rsidR="00ED2DDF" w:rsidRPr="00DC5652">
              <w:rPr>
                <w:rFonts w:ascii="Arial" w:hAnsi="Arial" w:cs="Arial"/>
                <w:noProof/>
                <w:webHidden/>
              </w:rPr>
            </w:r>
            <w:r w:rsidR="00ED2DDF" w:rsidRPr="00DC5652">
              <w:rPr>
                <w:rFonts w:ascii="Arial" w:hAnsi="Arial" w:cs="Arial"/>
                <w:noProof/>
                <w:webHidden/>
              </w:rPr>
              <w:fldChar w:fldCharType="separate"/>
            </w:r>
            <w:r>
              <w:rPr>
                <w:rFonts w:ascii="Arial" w:hAnsi="Arial" w:cs="Arial"/>
                <w:noProof/>
                <w:webHidden/>
              </w:rPr>
              <w:t>21</w:t>
            </w:r>
            <w:r w:rsidR="00ED2DDF"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927B98"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11421590"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182969">
        <w:rPr>
          <w:rFonts w:ascii="Arial" w:hAnsi="Arial" w:cs="Arial"/>
          <w:sz w:val="20"/>
          <w:szCs w:val="20"/>
        </w:rPr>
        <w:t xml:space="preserve">poslovni </w:t>
      </w:r>
      <w:r w:rsidR="00C41372">
        <w:rPr>
          <w:rFonts w:ascii="Arial" w:hAnsi="Arial" w:cs="Arial"/>
          <w:sz w:val="20"/>
          <w:szCs w:val="20"/>
        </w:rPr>
        <w:t xml:space="preserve">najem </w:t>
      </w:r>
      <w:r w:rsidR="00182969">
        <w:rPr>
          <w:rFonts w:ascii="Arial" w:hAnsi="Arial" w:cs="Arial"/>
          <w:sz w:val="20"/>
          <w:szCs w:val="20"/>
        </w:rPr>
        <w:t xml:space="preserve">4 (štirih) osebnih </w:t>
      </w:r>
      <w:r w:rsidR="00C41372">
        <w:rPr>
          <w:rFonts w:ascii="Arial" w:hAnsi="Arial" w:cs="Arial"/>
          <w:sz w:val="20"/>
          <w:szCs w:val="20"/>
        </w:rPr>
        <w:t>vozil</w:t>
      </w:r>
      <w:r w:rsidR="00182969">
        <w:rPr>
          <w:rFonts w:ascii="Arial" w:hAnsi="Arial" w:cs="Arial"/>
          <w:sz w:val="20"/>
          <w:szCs w:val="20"/>
        </w:rPr>
        <w:t xml:space="preserve">, od katerih </w:t>
      </w:r>
      <w:r w:rsidR="00C41372">
        <w:rPr>
          <w:rFonts w:ascii="Arial" w:hAnsi="Arial" w:cs="Arial"/>
          <w:sz w:val="20"/>
          <w:szCs w:val="20"/>
        </w:rPr>
        <w:t xml:space="preserve"> </w:t>
      </w:r>
      <w:r w:rsidR="00182969">
        <w:rPr>
          <w:rFonts w:ascii="Arial" w:hAnsi="Arial" w:cs="Arial"/>
          <w:sz w:val="20"/>
          <w:szCs w:val="20"/>
        </w:rPr>
        <w:t>2 (dve) čisti vozili, ki uporabljata alternativni vir energije in nakup osebnega vozila.</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22312B09" w:rsidR="006752F9" w:rsidRPr="006752F9" w:rsidRDefault="006752F9" w:rsidP="006752F9">
      <w:pPr>
        <w:autoSpaceDE w:val="0"/>
        <w:autoSpaceDN w:val="0"/>
        <w:adjustRightInd w:val="0"/>
        <w:jc w:val="both"/>
        <w:rPr>
          <w:rFonts w:ascii="Arial" w:hAnsi="Arial" w:cs="Arial"/>
          <w:sz w:val="20"/>
          <w:szCs w:val="20"/>
        </w:rPr>
      </w:pPr>
      <w:bookmarkStart w:id="12" w:name="_Hlk21004180"/>
      <w:r w:rsidRPr="006752F9">
        <w:rPr>
          <w:rFonts w:ascii="Arial" w:hAnsi="Arial" w:cs="Arial"/>
          <w:sz w:val="20"/>
          <w:szCs w:val="20"/>
        </w:rPr>
        <w:t>»</w:t>
      </w:r>
      <w:r w:rsidR="00182969">
        <w:rPr>
          <w:rFonts w:ascii="Arial" w:hAnsi="Arial" w:cs="Arial"/>
          <w:sz w:val="20"/>
          <w:szCs w:val="20"/>
        </w:rPr>
        <w:t>Poslovni najem 4 (štirih) osebnih vozil in nakup osebnega vozila</w:t>
      </w:r>
      <w:r w:rsidRPr="006752F9">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050052E" w14:textId="77777777" w:rsidR="00182969" w:rsidRDefault="006752F9" w:rsidP="0094588E">
      <w:pPr>
        <w:jc w:val="both"/>
        <w:rPr>
          <w:rFonts w:ascii="Arial" w:hAnsi="Arial" w:cs="Arial"/>
          <w:noProof/>
          <w:sz w:val="20"/>
          <w:szCs w:val="20"/>
        </w:rPr>
      </w:pPr>
      <w:r w:rsidRPr="006752F9">
        <w:rPr>
          <w:rFonts w:ascii="Arial" w:hAnsi="Arial" w:cs="Arial"/>
          <w:noProof/>
          <w:sz w:val="20"/>
          <w:szCs w:val="20"/>
        </w:rPr>
        <w:t>Predmet naročila je</w:t>
      </w:r>
      <w:r w:rsidR="00182969">
        <w:rPr>
          <w:rFonts w:ascii="Arial" w:hAnsi="Arial" w:cs="Arial"/>
          <w:noProof/>
          <w:sz w:val="20"/>
          <w:szCs w:val="20"/>
        </w:rPr>
        <w:t>:</w:t>
      </w:r>
    </w:p>
    <w:p w14:paraId="7E2E1208" w14:textId="6E4F2CD7" w:rsidR="00095447" w:rsidRPr="00182969" w:rsidRDefault="00182969" w:rsidP="00182969">
      <w:pPr>
        <w:pStyle w:val="Odstavekseznama"/>
        <w:numPr>
          <w:ilvl w:val="0"/>
          <w:numId w:val="44"/>
        </w:numPr>
        <w:jc w:val="both"/>
        <w:rPr>
          <w:rFonts w:ascii="Arial" w:hAnsi="Arial" w:cs="Arial"/>
          <w:noProof/>
          <w:sz w:val="20"/>
        </w:rPr>
      </w:pPr>
      <w:r w:rsidRPr="00182969">
        <w:rPr>
          <w:rFonts w:ascii="Arial" w:hAnsi="Arial" w:cs="Arial"/>
          <w:noProof/>
          <w:sz w:val="20"/>
        </w:rPr>
        <w:t>P</w:t>
      </w:r>
      <w:r w:rsidR="00095447" w:rsidRPr="00182969">
        <w:rPr>
          <w:rFonts w:ascii="Arial" w:hAnsi="Arial" w:cs="Arial"/>
          <w:noProof/>
          <w:sz w:val="20"/>
        </w:rPr>
        <w:t xml:space="preserve">oslovni najem </w:t>
      </w:r>
      <w:r w:rsidRPr="00182969">
        <w:rPr>
          <w:rFonts w:ascii="Arial" w:hAnsi="Arial" w:cs="Arial"/>
          <w:noProof/>
          <w:sz w:val="20"/>
        </w:rPr>
        <w:t>4</w:t>
      </w:r>
      <w:r w:rsidR="00B010E7" w:rsidRPr="00182969">
        <w:rPr>
          <w:rFonts w:ascii="Arial" w:hAnsi="Arial" w:cs="Arial"/>
          <w:noProof/>
          <w:sz w:val="20"/>
        </w:rPr>
        <w:t xml:space="preserve"> (</w:t>
      </w:r>
      <w:r w:rsidRPr="00182969">
        <w:rPr>
          <w:rFonts w:ascii="Arial" w:hAnsi="Arial" w:cs="Arial"/>
          <w:noProof/>
          <w:sz w:val="20"/>
        </w:rPr>
        <w:t xml:space="preserve">štirih) osebnih </w:t>
      </w:r>
      <w:r w:rsidR="00095447" w:rsidRPr="00182969">
        <w:rPr>
          <w:rFonts w:ascii="Arial" w:hAnsi="Arial" w:cs="Arial"/>
          <w:noProof/>
          <w:sz w:val="20"/>
        </w:rPr>
        <w:t>vozil za obd</w:t>
      </w:r>
      <w:r w:rsidR="0078637A" w:rsidRPr="00182969">
        <w:rPr>
          <w:rFonts w:ascii="Arial" w:hAnsi="Arial" w:cs="Arial"/>
          <w:noProof/>
          <w:sz w:val="20"/>
        </w:rPr>
        <w:t>o</w:t>
      </w:r>
      <w:r w:rsidR="00095447" w:rsidRPr="00182969">
        <w:rPr>
          <w:rFonts w:ascii="Arial" w:hAnsi="Arial" w:cs="Arial"/>
          <w:noProof/>
          <w:sz w:val="20"/>
        </w:rPr>
        <w:t>bje 4 (štirih) let</w:t>
      </w:r>
      <w:r w:rsidR="003539B7" w:rsidRPr="00182969">
        <w:rPr>
          <w:rFonts w:ascii="Arial" w:hAnsi="Arial" w:cs="Arial"/>
          <w:noProof/>
          <w:sz w:val="20"/>
        </w:rPr>
        <w:t>, in sicer:</w:t>
      </w:r>
    </w:p>
    <w:p w14:paraId="09BEC6A5" w14:textId="19E26CF9" w:rsidR="003539B7" w:rsidRDefault="003539B7"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182969">
        <w:rPr>
          <w:rFonts w:ascii="Arial" w:hAnsi="Arial" w:cs="Arial"/>
          <w:noProof/>
          <w:sz w:val="20"/>
        </w:rPr>
        <w:t xml:space="preserve">2 (dveh) </w:t>
      </w:r>
      <w:r w:rsidRPr="009670EE">
        <w:rPr>
          <w:rFonts w:ascii="Arial" w:hAnsi="Arial" w:cs="Arial"/>
          <w:noProof/>
          <w:sz w:val="20"/>
        </w:rPr>
        <w:t>nov</w:t>
      </w:r>
      <w:r w:rsidR="00182969">
        <w:rPr>
          <w:rFonts w:ascii="Arial" w:hAnsi="Arial" w:cs="Arial"/>
          <w:noProof/>
          <w:sz w:val="20"/>
        </w:rPr>
        <w:t>ih</w:t>
      </w:r>
      <w:r w:rsidRPr="009670EE">
        <w:rPr>
          <w:rFonts w:ascii="Arial" w:hAnsi="Arial" w:cs="Arial"/>
          <w:noProof/>
          <w:sz w:val="20"/>
        </w:rPr>
        <w:t xml:space="preserve"> električn</w:t>
      </w:r>
      <w:r w:rsidR="00182969">
        <w:rPr>
          <w:rFonts w:ascii="Arial" w:hAnsi="Arial" w:cs="Arial"/>
          <w:noProof/>
          <w:sz w:val="20"/>
        </w:rPr>
        <w:t>ih</w:t>
      </w:r>
      <w:r w:rsidRPr="009670EE">
        <w:rPr>
          <w:rFonts w:ascii="Arial" w:hAnsi="Arial" w:cs="Arial"/>
          <w:noProof/>
          <w:sz w:val="20"/>
        </w:rPr>
        <w:t xml:space="preserve"> osebn</w:t>
      </w:r>
      <w:r w:rsidR="00182969">
        <w:rPr>
          <w:rFonts w:ascii="Arial" w:hAnsi="Arial" w:cs="Arial"/>
          <w:noProof/>
          <w:sz w:val="20"/>
        </w:rPr>
        <w:t>ih</w:t>
      </w:r>
      <w:r w:rsidRPr="009670EE">
        <w:rPr>
          <w:rFonts w:ascii="Arial" w:hAnsi="Arial" w:cs="Arial"/>
          <w:noProof/>
          <w:sz w:val="20"/>
        </w:rPr>
        <w:t xml:space="preserve"> vozil</w:t>
      </w:r>
      <w:r w:rsidR="009670EE" w:rsidRPr="009670EE">
        <w:rPr>
          <w:rFonts w:ascii="Arial" w:hAnsi="Arial" w:cs="Arial"/>
          <w:noProof/>
          <w:sz w:val="20"/>
        </w:rPr>
        <w:t>, višjega cenovnega razreda</w:t>
      </w:r>
    </w:p>
    <w:p w14:paraId="3AC5A295" w14:textId="0A596D3A" w:rsidR="003F71D0" w:rsidRDefault="003F71D0"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182969">
        <w:rPr>
          <w:rFonts w:ascii="Arial" w:hAnsi="Arial" w:cs="Arial"/>
          <w:noProof/>
          <w:sz w:val="20"/>
        </w:rPr>
        <w:t xml:space="preserve">novega osebnega vozila (SUV), </w:t>
      </w:r>
      <w:r w:rsidRPr="009670EE">
        <w:rPr>
          <w:rFonts w:ascii="Arial" w:hAnsi="Arial" w:cs="Arial"/>
          <w:noProof/>
          <w:sz w:val="20"/>
        </w:rPr>
        <w:t>višjega cenovnega razreda</w:t>
      </w:r>
    </w:p>
    <w:p w14:paraId="7B131C2F" w14:textId="3F49D552" w:rsidR="003F71D0" w:rsidRDefault="002D62E7"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156AC477" w14:textId="3B4E89A3" w:rsidR="00182969" w:rsidRPr="00182969" w:rsidRDefault="00182969" w:rsidP="00182969">
      <w:pPr>
        <w:pStyle w:val="Odstavekseznama"/>
        <w:numPr>
          <w:ilvl w:val="0"/>
          <w:numId w:val="43"/>
        </w:numPr>
        <w:shd w:val="clear" w:color="auto" w:fill="FFFFFF" w:themeFill="background1"/>
        <w:jc w:val="both"/>
        <w:rPr>
          <w:rFonts w:ascii="Arial" w:hAnsi="Arial" w:cs="Arial"/>
          <w:sz w:val="20"/>
        </w:rPr>
      </w:pPr>
      <w:r>
        <w:rPr>
          <w:rFonts w:ascii="Arial" w:hAnsi="Arial" w:cs="Arial"/>
          <w:sz w:val="20"/>
        </w:rPr>
        <w:t>Nakup rabljenega osebnega vozila (limuzina) višjega cenovnega razreda.</w:t>
      </w:r>
    </w:p>
    <w:p w14:paraId="3E2FF8A3" w14:textId="77777777" w:rsidR="00182969" w:rsidRDefault="00182969" w:rsidP="00182969">
      <w:pPr>
        <w:shd w:val="clear" w:color="auto" w:fill="FFFFFF" w:themeFill="background1"/>
        <w:jc w:val="both"/>
        <w:rPr>
          <w:rFonts w:ascii="Arial" w:hAnsi="Arial" w:cs="Arial"/>
          <w:sz w:val="20"/>
        </w:rPr>
      </w:pPr>
    </w:p>
    <w:p w14:paraId="20101329" w14:textId="1D5E1A9F" w:rsidR="009670EE" w:rsidRPr="00182969" w:rsidRDefault="009670EE" w:rsidP="00182969">
      <w:pPr>
        <w:shd w:val="clear" w:color="auto" w:fill="FFFFFF" w:themeFill="background1"/>
        <w:jc w:val="both"/>
        <w:rPr>
          <w:rFonts w:ascii="Arial" w:hAnsi="Arial" w:cs="Arial"/>
          <w:sz w:val="20"/>
        </w:rPr>
      </w:pPr>
      <w:r w:rsidRPr="00182969">
        <w:rPr>
          <w:rFonts w:ascii="Arial" w:hAnsi="Arial" w:cs="Arial"/>
          <w:sz w:val="20"/>
        </w:rPr>
        <w:t xml:space="preserve">Podrobnejše tehnične zahteve vozil so navedene v točki </w:t>
      </w:r>
      <w:r w:rsidR="00C627AA" w:rsidRPr="00182969">
        <w:rPr>
          <w:rFonts w:ascii="Arial" w:hAnsi="Arial" w:cs="Arial"/>
          <w:sz w:val="20"/>
        </w:rPr>
        <w:t xml:space="preserve">8 </w:t>
      </w:r>
      <w:r w:rsidRPr="00182969">
        <w:rPr>
          <w:rFonts w:ascii="Arial" w:hAnsi="Arial" w:cs="Arial"/>
          <w:sz w:val="20"/>
        </w:rPr>
        <w:t>- Tehnične zahteve</w:t>
      </w:r>
      <w:r w:rsidRPr="00182969">
        <w:rPr>
          <w:rFonts w:ascii="Arial" w:hAnsi="Arial" w:cs="Arial"/>
          <w:sz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E9BC39E"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 xml:space="preserve">izpolnil z najemom </w:t>
      </w:r>
      <w:r w:rsidR="00182969">
        <w:rPr>
          <w:rFonts w:ascii="Arial" w:hAnsi="Arial" w:cs="Arial"/>
          <w:sz w:val="20"/>
          <w:szCs w:val="20"/>
        </w:rPr>
        <w:t xml:space="preserve">2 (dveh) </w:t>
      </w:r>
      <w:r w:rsidR="00C627AA" w:rsidRPr="00C23280">
        <w:rPr>
          <w:rFonts w:ascii="Arial" w:hAnsi="Arial" w:cs="Arial"/>
          <w:sz w:val="20"/>
          <w:szCs w:val="20"/>
        </w:rPr>
        <w:t>osebn</w:t>
      </w:r>
      <w:r w:rsidR="00182969">
        <w:rPr>
          <w:rFonts w:ascii="Arial" w:hAnsi="Arial" w:cs="Arial"/>
          <w:sz w:val="20"/>
          <w:szCs w:val="20"/>
        </w:rPr>
        <w:t>ih</w:t>
      </w:r>
      <w:r w:rsidR="00C627AA" w:rsidRPr="00C23280">
        <w:rPr>
          <w:rFonts w:ascii="Arial" w:hAnsi="Arial" w:cs="Arial"/>
          <w:sz w:val="20"/>
          <w:szCs w:val="20"/>
        </w:rPr>
        <w:t xml:space="preserve"> vozila</w:t>
      </w:r>
      <w:r w:rsidR="00C23280" w:rsidRPr="00C23280">
        <w:rPr>
          <w:rFonts w:ascii="Arial" w:hAnsi="Arial" w:cs="Arial"/>
          <w:sz w:val="20"/>
          <w:szCs w:val="20"/>
        </w:rPr>
        <w:t xml:space="preserve"> znotraj sklopa 1</w:t>
      </w:r>
      <w:r w:rsidR="000A0C9E">
        <w:rPr>
          <w:rFonts w:ascii="Arial" w:hAnsi="Arial" w:cs="Arial"/>
          <w:sz w:val="20"/>
          <w:szCs w:val="20"/>
        </w:rPr>
        <w:t>, katerega predmet je n</w:t>
      </w:r>
      <w:r w:rsidR="0063266E">
        <w:rPr>
          <w:rFonts w:ascii="Arial" w:hAnsi="Arial" w:cs="Arial"/>
          <w:sz w:val="20"/>
          <w:szCs w:val="20"/>
        </w:rPr>
        <w:t xml:space="preserve">ajem </w:t>
      </w:r>
      <w:r w:rsidR="000A0C9E">
        <w:rPr>
          <w:rFonts w:ascii="Arial" w:hAnsi="Arial" w:cs="Arial"/>
          <w:sz w:val="20"/>
          <w:szCs w:val="20"/>
        </w:rPr>
        <w:t xml:space="preserve">2 (dveh) osebnih </w:t>
      </w:r>
      <w:r w:rsidR="0063266E">
        <w:rPr>
          <w:rFonts w:ascii="Arial" w:hAnsi="Arial" w:cs="Arial"/>
          <w:sz w:val="20"/>
          <w:szCs w:val="20"/>
        </w:rPr>
        <w:t>vozil</w:t>
      </w:r>
      <w:r w:rsidR="00C627AA" w:rsidRPr="00C23280">
        <w:rPr>
          <w:rFonts w:ascii="Arial" w:hAnsi="Arial" w:cs="Arial"/>
          <w:sz w:val="20"/>
          <w:szCs w:val="20"/>
        </w:rPr>
        <w:t>, ki uporablja</w:t>
      </w:r>
      <w:r w:rsidR="000A0C9E">
        <w:rPr>
          <w:rFonts w:ascii="Arial" w:hAnsi="Arial" w:cs="Arial"/>
          <w:sz w:val="20"/>
          <w:szCs w:val="20"/>
        </w:rPr>
        <w:t>ta</w:t>
      </w:r>
      <w:r w:rsidR="00C627AA" w:rsidRPr="00C23280">
        <w:rPr>
          <w:rFonts w:ascii="Arial" w:hAnsi="Arial" w:cs="Arial"/>
          <w:sz w:val="20"/>
          <w:szCs w:val="20"/>
        </w:rPr>
        <w:t xml:space="preserve"> alternativni vir energije: električno energijo.</w:t>
      </w:r>
    </w:p>
    <w:p w14:paraId="73076F68" w14:textId="77777777" w:rsidR="00804BC6" w:rsidRDefault="00804BC6" w:rsidP="0094588E">
      <w:pPr>
        <w:jc w:val="both"/>
        <w:rPr>
          <w:rFonts w:ascii="Arial" w:hAnsi="Arial" w:cs="Arial"/>
          <w:sz w:val="20"/>
          <w:szCs w:val="20"/>
        </w:rPr>
      </w:pPr>
    </w:p>
    <w:p w14:paraId="14AC4A1C" w14:textId="64A5CDD3"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0A0C9E">
        <w:rPr>
          <w:rFonts w:ascii="Arial" w:hAnsi="Arial" w:cs="Arial"/>
          <w:sz w:val="20"/>
          <w:szCs w:val="20"/>
        </w:rPr>
        <w:t>4</w:t>
      </w:r>
      <w:r>
        <w:rPr>
          <w:rFonts w:ascii="Arial" w:hAnsi="Arial" w:cs="Arial"/>
          <w:sz w:val="20"/>
          <w:szCs w:val="20"/>
        </w:rPr>
        <w:t xml:space="preserve"> </w:t>
      </w:r>
      <w:r w:rsidR="00CC7E5C">
        <w:rPr>
          <w:rFonts w:ascii="Arial" w:hAnsi="Arial" w:cs="Arial"/>
          <w:sz w:val="20"/>
          <w:szCs w:val="20"/>
        </w:rPr>
        <w:t>(</w:t>
      </w:r>
      <w:r w:rsidR="000A0C9E">
        <w:rPr>
          <w:rFonts w:ascii="Arial" w:hAnsi="Arial" w:cs="Arial"/>
          <w:sz w:val="20"/>
          <w:szCs w:val="20"/>
        </w:rPr>
        <w:t>štirih</w:t>
      </w:r>
      <w:r w:rsidR="00CC7E5C">
        <w:rPr>
          <w:rFonts w:ascii="Arial" w:hAnsi="Arial" w:cs="Arial"/>
          <w:sz w:val="20"/>
          <w:szCs w:val="20"/>
        </w:rPr>
        <w:t xml:space="preserve">) </w:t>
      </w:r>
      <w:r>
        <w:rPr>
          <w:rFonts w:ascii="Arial" w:hAnsi="Arial" w:cs="Arial"/>
          <w:sz w:val="20"/>
          <w:szCs w:val="20"/>
        </w:rPr>
        <w:t>vozil</w:t>
      </w:r>
      <w:r w:rsidR="000A0C9E">
        <w:rPr>
          <w:rFonts w:ascii="Arial" w:hAnsi="Arial" w:cs="Arial"/>
          <w:sz w:val="20"/>
          <w:szCs w:val="20"/>
        </w:rPr>
        <w:t xml:space="preserve"> in nakup vozila</w:t>
      </w:r>
      <w:r>
        <w:rPr>
          <w:rFonts w:ascii="Arial" w:hAnsi="Arial" w:cs="Arial"/>
          <w:sz w:val="20"/>
          <w:szCs w:val="20"/>
        </w:rPr>
        <w:t xml:space="preserve">, od katerih </w:t>
      </w:r>
      <w:r w:rsidR="002D62E7">
        <w:rPr>
          <w:rFonts w:ascii="Arial" w:hAnsi="Arial" w:cs="Arial"/>
          <w:sz w:val="20"/>
          <w:szCs w:val="20"/>
        </w:rPr>
        <w:t>s</w:t>
      </w:r>
      <w:r w:rsidR="000A0C9E">
        <w:rPr>
          <w:rFonts w:ascii="Arial" w:hAnsi="Arial" w:cs="Arial"/>
          <w:sz w:val="20"/>
          <w:szCs w:val="20"/>
        </w:rPr>
        <w:t>ta</w:t>
      </w:r>
      <w:r w:rsidR="002D62E7">
        <w:rPr>
          <w:rFonts w:ascii="Arial" w:hAnsi="Arial" w:cs="Arial"/>
          <w:sz w:val="20"/>
          <w:szCs w:val="20"/>
        </w:rPr>
        <w:t xml:space="preserve"> </w:t>
      </w:r>
      <w:r w:rsidR="000A0C9E">
        <w:rPr>
          <w:rFonts w:ascii="Arial" w:hAnsi="Arial" w:cs="Arial"/>
          <w:sz w:val="20"/>
          <w:szCs w:val="20"/>
        </w:rPr>
        <w:t xml:space="preserve">2 </w:t>
      </w:r>
      <w:r w:rsidR="002D62E7">
        <w:rPr>
          <w:rFonts w:ascii="Arial" w:hAnsi="Arial" w:cs="Arial"/>
          <w:sz w:val="20"/>
          <w:szCs w:val="20"/>
        </w:rPr>
        <w:t>(</w:t>
      </w:r>
      <w:r w:rsidR="000A0C9E">
        <w:rPr>
          <w:rFonts w:ascii="Arial" w:hAnsi="Arial" w:cs="Arial"/>
          <w:sz w:val="20"/>
          <w:szCs w:val="20"/>
        </w:rPr>
        <w:t>dve</w:t>
      </w:r>
      <w:r w:rsidR="002D62E7">
        <w:rPr>
          <w:rFonts w:ascii="Arial" w:hAnsi="Arial" w:cs="Arial"/>
          <w:sz w:val="20"/>
          <w:szCs w:val="20"/>
        </w:rPr>
        <w:t xml:space="preserve">) </w:t>
      </w:r>
      <w:r>
        <w:rPr>
          <w:rFonts w:ascii="Arial" w:hAnsi="Arial" w:cs="Arial"/>
          <w:sz w:val="20"/>
          <w:szCs w:val="20"/>
        </w:rPr>
        <w:t>čist</w:t>
      </w:r>
      <w:r w:rsidR="000A0C9E">
        <w:rPr>
          <w:rFonts w:ascii="Arial" w:hAnsi="Arial" w:cs="Arial"/>
          <w:sz w:val="20"/>
          <w:szCs w:val="20"/>
        </w:rPr>
        <w:t>i</w:t>
      </w:r>
      <w:r>
        <w:rPr>
          <w:rFonts w:ascii="Arial" w:hAnsi="Arial" w:cs="Arial"/>
          <w:sz w:val="20"/>
          <w:szCs w:val="20"/>
        </w:rPr>
        <w:t xml:space="preserve"> vozil</w:t>
      </w:r>
      <w:r w:rsidR="000A0C9E">
        <w:rPr>
          <w:rFonts w:ascii="Arial" w:hAnsi="Arial" w:cs="Arial"/>
          <w:sz w:val="20"/>
          <w:szCs w:val="20"/>
        </w:rPr>
        <w:t>i</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68CC94F5" w:rsidR="003539B7" w:rsidRDefault="00095447" w:rsidP="002859E1">
      <w:pPr>
        <w:pStyle w:val="Odstavekseznama"/>
        <w:numPr>
          <w:ilvl w:val="0"/>
          <w:numId w:val="27"/>
        </w:numPr>
        <w:contextualSpacing/>
        <w:rPr>
          <w:rFonts w:ascii="Arial" w:hAnsi="Arial" w:cs="Arial"/>
          <w:sz w:val="20"/>
        </w:rPr>
      </w:pPr>
      <w:bookmarkStart w:id="13" w:name="_Hlk176347853"/>
      <w:bookmarkStart w:id="14" w:name="_Hlk176355545"/>
      <w:r w:rsidRPr="003539B7">
        <w:rPr>
          <w:rFonts w:ascii="Arial" w:hAnsi="Arial" w:cs="Arial"/>
          <w:sz w:val="20"/>
        </w:rPr>
        <w:t xml:space="preserve">SKLOP 1: </w:t>
      </w:r>
      <w:r w:rsidR="003539B7" w:rsidRPr="003539B7">
        <w:rPr>
          <w:rFonts w:ascii="Arial" w:hAnsi="Arial" w:cs="Arial"/>
          <w:sz w:val="20"/>
        </w:rPr>
        <w:t xml:space="preserve">Najem </w:t>
      </w:r>
      <w:r w:rsidR="000A0C9E">
        <w:rPr>
          <w:rFonts w:ascii="Arial" w:hAnsi="Arial" w:cs="Arial"/>
          <w:sz w:val="20"/>
        </w:rPr>
        <w:t xml:space="preserve">2 (dveh) </w:t>
      </w:r>
      <w:r w:rsidR="003539B7" w:rsidRPr="003539B7">
        <w:rPr>
          <w:rFonts w:ascii="Arial" w:hAnsi="Arial" w:cs="Arial"/>
          <w:sz w:val="20"/>
        </w:rPr>
        <w:t>nov</w:t>
      </w:r>
      <w:r w:rsidR="000A0C9E">
        <w:rPr>
          <w:rFonts w:ascii="Arial" w:hAnsi="Arial" w:cs="Arial"/>
          <w:sz w:val="20"/>
        </w:rPr>
        <w:t>ih</w:t>
      </w:r>
      <w:r w:rsidR="003539B7" w:rsidRPr="003539B7">
        <w:rPr>
          <w:rFonts w:ascii="Arial" w:hAnsi="Arial" w:cs="Arial"/>
          <w:sz w:val="20"/>
        </w:rPr>
        <w:t xml:space="preserve"> e</w:t>
      </w:r>
      <w:r w:rsidRPr="003539B7">
        <w:rPr>
          <w:rFonts w:ascii="Arial" w:hAnsi="Arial" w:cs="Arial"/>
          <w:sz w:val="20"/>
        </w:rPr>
        <w:t>lektričn</w:t>
      </w:r>
      <w:r w:rsidR="000A0C9E">
        <w:rPr>
          <w:rFonts w:ascii="Arial" w:hAnsi="Arial" w:cs="Arial"/>
          <w:sz w:val="20"/>
        </w:rPr>
        <w:t>ih</w:t>
      </w:r>
      <w:r w:rsidRPr="003539B7">
        <w:rPr>
          <w:rFonts w:ascii="Arial" w:hAnsi="Arial" w:cs="Arial"/>
          <w:sz w:val="20"/>
        </w:rPr>
        <w:t xml:space="preserve"> osebn</w:t>
      </w:r>
      <w:r w:rsidR="000A0C9E">
        <w:rPr>
          <w:rFonts w:ascii="Arial" w:hAnsi="Arial" w:cs="Arial"/>
          <w:sz w:val="20"/>
        </w:rPr>
        <w:t>ih</w:t>
      </w:r>
      <w:r w:rsidRPr="003539B7">
        <w:rPr>
          <w:rFonts w:ascii="Arial" w:hAnsi="Arial" w:cs="Arial"/>
          <w:sz w:val="20"/>
        </w:rPr>
        <w:t xml:space="preserve"> vozil</w:t>
      </w:r>
      <w:r w:rsidR="00586749">
        <w:rPr>
          <w:rFonts w:ascii="Arial" w:hAnsi="Arial" w:cs="Arial"/>
          <w:sz w:val="20"/>
        </w:rPr>
        <w:t>, višjega cenovnega razreda</w:t>
      </w:r>
    </w:p>
    <w:p w14:paraId="1AE075C7" w14:textId="19054A69"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0A0C9E">
        <w:rPr>
          <w:rFonts w:ascii="Arial" w:hAnsi="Arial" w:cs="Arial"/>
          <w:sz w:val="20"/>
        </w:rPr>
        <w:t>2</w:t>
      </w:r>
      <w:r w:rsidRPr="00976BE4">
        <w:rPr>
          <w:rFonts w:ascii="Arial" w:hAnsi="Arial" w:cs="Arial"/>
          <w:sz w:val="20"/>
        </w:rPr>
        <w:t xml:space="preserve">: </w:t>
      </w:r>
      <w:r w:rsidR="003539B7" w:rsidRPr="00976BE4">
        <w:rPr>
          <w:rFonts w:ascii="Arial" w:hAnsi="Arial" w:cs="Arial"/>
          <w:sz w:val="20"/>
        </w:rPr>
        <w:t xml:space="preserve">Najem </w:t>
      </w:r>
      <w:r w:rsidR="000A0C9E">
        <w:rPr>
          <w:rFonts w:ascii="Arial" w:hAnsi="Arial" w:cs="Arial"/>
          <w:sz w:val="20"/>
        </w:rPr>
        <w:t>novega osebnega v</w:t>
      </w:r>
      <w:r w:rsidR="00976BE4">
        <w:rPr>
          <w:rFonts w:ascii="Arial" w:hAnsi="Arial" w:cs="Arial"/>
          <w:sz w:val="20"/>
        </w:rPr>
        <w:t>ozil</w:t>
      </w:r>
      <w:r w:rsidR="000A0C9E">
        <w:rPr>
          <w:rFonts w:ascii="Arial" w:hAnsi="Arial" w:cs="Arial"/>
          <w:sz w:val="20"/>
        </w:rPr>
        <w:t>a</w:t>
      </w:r>
      <w:r w:rsidR="00976BE4">
        <w:rPr>
          <w:rFonts w:ascii="Arial" w:hAnsi="Arial" w:cs="Arial"/>
          <w:sz w:val="20"/>
        </w:rPr>
        <w:t xml:space="preserve"> (SUV), višj</w:t>
      </w:r>
      <w:r w:rsidR="00F24D2A">
        <w:rPr>
          <w:rFonts w:ascii="Arial" w:hAnsi="Arial" w:cs="Arial"/>
          <w:sz w:val="20"/>
        </w:rPr>
        <w:t xml:space="preserve">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607D80FB" w:rsidR="00095447"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w:t>
      </w:r>
      <w:r w:rsidR="000A0C9E">
        <w:rPr>
          <w:rFonts w:ascii="Arial" w:hAnsi="Arial" w:cs="Arial"/>
          <w:sz w:val="20"/>
        </w:rPr>
        <w:t>3</w:t>
      </w:r>
      <w:r>
        <w:rPr>
          <w:rFonts w:ascii="Arial" w:hAnsi="Arial" w:cs="Arial"/>
          <w:sz w:val="20"/>
        </w:rPr>
        <w:t xml:space="preserve">: Najem </w:t>
      </w:r>
      <w:r w:rsidRPr="00976BE4">
        <w:rPr>
          <w:rFonts w:ascii="Arial" w:hAnsi="Arial" w:cs="Arial"/>
          <w:sz w:val="20"/>
        </w:rPr>
        <w:t>rabljen</w:t>
      </w:r>
      <w:r w:rsidR="000A0C9E">
        <w:rPr>
          <w:rFonts w:ascii="Arial" w:hAnsi="Arial" w:cs="Arial"/>
          <w:sz w:val="20"/>
        </w:rPr>
        <w:t>ega</w:t>
      </w:r>
      <w:r>
        <w:rPr>
          <w:rFonts w:ascii="Arial" w:hAnsi="Arial" w:cs="Arial"/>
          <w:sz w:val="20"/>
        </w:rPr>
        <w:t xml:space="preserve"> osebn</w:t>
      </w:r>
      <w:r w:rsidR="000A0C9E">
        <w:rPr>
          <w:rFonts w:ascii="Arial" w:hAnsi="Arial" w:cs="Arial"/>
          <w:sz w:val="20"/>
        </w:rPr>
        <w:t>ega</w:t>
      </w:r>
      <w:r>
        <w:rPr>
          <w:rFonts w:ascii="Arial" w:hAnsi="Arial" w:cs="Arial"/>
          <w:sz w:val="20"/>
        </w:rPr>
        <w:t xml:space="preserve"> vozil</w:t>
      </w:r>
      <w:r w:rsidR="000A0C9E">
        <w:rPr>
          <w:rFonts w:ascii="Arial" w:hAnsi="Arial" w:cs="Arial"/>
          <w:sz w:val="20"/>
        </w:rPr>
        <w:t>a</w:t>
      </w:r>
      <w:r>
        <w:rPr>
          <w:rFonts w:ascii="Arial" w:hAnsi="Arial" w:cs="Arial"/>
          <w:sz w:val="20"/>
        </w:rPr>
        <w:t xml:space="preserve"> (SUV)</w:t>
      </w:r>
      <w:r w:rsidR="0016060F">
        <w:rPr>
          <w:rFonts w:ascii="Arial" w:hAnsi="Arial" w:cs="Arial"/>
          <w:sz w:val="20"/>
        </w:rPr>
        <w:t xml:space="preserve">, višjega cenovnega razreda </w:t>
      </w:r>
      <w:bookmarkEnd w:id="13"/>
    </w:p>
    <w:p w14:paraId="49C9FB5E" w14:textId="082A7CE1" w:rsidR="000A0C9E" w:rsidRPr="00976BE4" w:rsidRDefault="000A0C9E" w:rsidP="004F4150">
      <w:pPr>
        <w:pStyle w:val="Odstavekseznama"/>
        <w:numPr>
          <w:ilvl w:val="0"/>
          <w:numId w:val="27"/>
        </w:numPr>
        <w:contextualSpacing/>
        <w:rPr>
          <w:rFonts w:ascii="Arial" w:hAnsi="Arial" w:cs="Arial"/>
          <w:sz w:val="20"/>
        </w:rPr>
      </w:pPr>
      <w:r>
        <w:rPr>
          <w:rFonts w:ascii="Arial" w:hAnsi="Arial" w:cs="Arial"/>
          <w:sz w:val="20"/>
        </w:rPr>
        <w:t>SKLOP 4: Nakup rabljenega osebnega vozila (limuzina) višjega cenovnega razreda</w:t>
      </w:r>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9F97DE2"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D65903">
              <w:rPr>
                <w:rFonts w:ascii="Arial" w:hAnsi="Arial" w:cs="Arial"/>
                <w:position w:val="-2"/>
                <w:sz w:val="20"/>
                <w:szCs w:val="20"/>
              </w:rPr>
              <w:t>08.04</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C1A6C23"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D65903">
              <w:rPr>
                <w:rFonts w:ascii="Arial" w:hAnsi="Arial" w:cs="Arial"/>
                <w:position w:val="-2"/>
                <w:sz w:val="20"/>
                <w:szCs w:val="20"/>
              </w:rPr>
              <w:t>22.04</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4D247720" w:rsidR="00366E97" w:rsidRPr="00077348" w:rsidRDefault="00D65903" w:rsidP="00D51180">
            <w:pPr>
              <w:jc w:val="right"/>
              <w:rPr>
                <w:rFonts w:ascii="Arial" w:hAnsi="Arial" w:cs="Arial"/>
                <w:sz w:val="20"/>
                <w:szCs w:val="20"/>
              </w:rPr>
            </w:pPr>
            <w:r>
              <w:rPr>
                <w:rFonts w:ascii="Arial" w:hAnsi="Arial" w:cs="Arial"/>
                <w:position w:val="-2"/>
                <w:sz w:val="20"/>
                <w:szCs w:val="20"/>
              </w:rPr>
              <w:t>22.04</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6A0D2F05"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D65903">
        <w:rPr>
          <w:rFonts w:ascii="Arial" w:hAnsi="Arial" w:cs="Arial"/>
          <w:sz w:val="20"/>
          <w:szCs w:val="20"/>
        </w:rPr>
        <w:t>08.04.</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0B7A18E1"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D65903">
        <w:rPr>
          <w:rFonts w:ascii="Arial" w:hAnsi="Arial" w:cs="Arial"/>
          <w:b/>
          <w:sz w:val="20"/>
          <w:szCs w:val="20"/>
        </w:rPr>
        <w:t>22.04.</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lastRenderedPageBreak/>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EC331A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D65903" w:rsidRPr="00D65903">
        <w:rPr>
          <w:rFonts w:ascii="Arial" w:hAnsi="Arial" w:cs="Arial"/>
          <w:b/>
          <w:sz w:val="20"/>
          <w:szCs w:val="20"/>
        </w:rPr>
        <w:t>22.04</w:t>
      </w:r>
      <w:r w:rsidR="00077348" w:rsidRPr="00D65903">
        <w:rPr>
          <w:rFonts w:ascii="Arial" w:hAnsi="Arial" w:cs="Arial"/>
          <w:b/>
          <w:sz w:val="20"/>
          <w:szCs w:val="20"/>
        </w:rPr>
        <w:t>.</w:t>
      </w:r>
      <w:r w:rsidR="00C70F7B" w:rsidRPr="00077348">
        <w:rPr>
          <w:rFonts w:ascii="Arial" w:hAnsi="Arial" w:cs="Arial"/>
          <w:b/>
          <w:sz w:val="20"/>
          <w:szCs w:val="20"/>
        </w:rPr>
        <w:t>202</w:t>
      </w:r>
      <w:r w:rsidR="000A0C9E">
        <w:rPr>
          <w:rFonts w:ascii="Arial" w:hAnsi="Arial" w:cs="Arial"/>
          <w:b/>
          <w:sz w:val="20"/>
          <w:szCs w:val="20"/>
        </w:rPr>
        <w:t>5</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0880C7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w:t>
      </w:r>
      <w:r w:rsidR="000A0C9E">
        <w:rPr>
          <w:rFonts w:ascii="Arial" w:hAnsi="Arial" w:cs="Arial"/>
          <w:sz w:val="20"/>
          <w:szCs w:val="20"/>
        </w:rPr>
        <w:t xml:space="preserve">v najem in/ali prodajo </w:t>
      </w:r>
      <w:r w:rsidR="00EB7166">
        <w:rPr>
          <w:rFonts w:ascii="Arial" w:hAnsi="Arial" w:cs="Arial"/>
          <w:sz w:val="20"/>
          <w:szCs w:val="20"/>
        </w:rPr>
        <w:t xml:space="preserve">lahkih motornih vozil </w:t>
      </w:r>
      <w:r w:rsidR="000A0C9E">
        <w:rPr>
          <w:rFonts w:ascii="Arial" w:hAnsi="Arial" w:cs="Arial"/>
          <w:sz w:val="20"/>
          <w:szCs w:val="20"/>
        </w:rPr>
        <w:t>ter</w:t>
      </w:r>
      <w:r w:rsidR="00EB7166">
        <w:rPr>
          <w:rFonts w:ascii="Arial" w:hAnsi="Arial" w:cs="Arial"/>
          <w:sz w:val="20"/>
          <w:szCs w:val="20"/>
        </w:rPr>
        <w:t xml:space="preserve">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w:t>
      </w:r>
      <w:r w:rsidR="006E2CDD" w:rsidRPr="00513FBA">
        <w:rPr>
          <w:rFonts w:ascii="Arial" w:hAnsi="Arial" w:cs="Arial"/>
          <w:sz w:val="20"/>
          <w:szCs w:val="20"/>
        </w:rPr>
        <w:lastRenderedPageBreak/>
        <w:t>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2300F15"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9224C">
        <w:rPr>
          <w:rFonts w:ascii="Arial" w:hAnsi="Arial" w:cs="Arial"/>
          <w:sz w:val="20"/>
          <w:szCs w:val="20"/>
        </w:rPr>
        <w:t xml:space="preserve"> (velja za vse sklope)</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14407CCA" w14:textId="7CA85C61"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mora biti</w:t>
      </w:r>
      <w:r w:rsidRPr="009B25D7">
        <w:rPr>
          <w:rFonts w:ascii="Arial" w:hAnsi="Arial" w:cs="Arial"/>
          <w:b/>
          <w:color w:val="000000" w:themeColor="text1"/>
          <w:sz w:val="20"/>
          <w:szCs w:val="20"/>
        </w:rPr>
        <w:t xml:space="preserve"> vključeno:</w:t>
      </w:r>
    </w:p>
    <w:p w14:paraId="64347C7E" w14:textId="69875B3E"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Z</w:t>
      </w:r>
      <w:r w:rsidR="008C5454" w:rsidRPr="008C5454">
        <w:rPr>
          <w:rFonts w:ascii="Arial" w:hAnsi="Arial" w:cs="Arial"/>
          <w:sz w:val="20"/>
          <w:szCs w:val="20"/>
        </w:rPr>
        <w:t>avarovanje: polni kasko z 1% odbitno franšizo, zavarovanje potnikov AO in AO plus, zelena karta, zavarovane vse nevarnosti</w:t>
      </w:r>
      <w:r w:rsidR="008C5454">
        <w:rPr>
          <w:rFonts w:ascii="Arial" w:hAnsi="Arial" w:cs="Arial"/>
          <w:sz w:val="20"/>
          <w:szCs w:val="20"/>
        </w:rPr>
        <w:t>,</w:t>
      </w:r>
    </w:p>
    <w:p w14:paraId="4C98D600" w14:textId="6A636369"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L</w:t>
      </w:r>
      <w:r w:rsidR="008C5454" w:rsidRPr="008C5454">
        <w:rPr>
          <w:rFonts w:ascii="Arial" w:hAnsi="Arial" w:cs="Arial"/>
          <w:sz w:val="20"/>
          <w:szCs w:val="20"/>
        </w:rPr>
        <w:t>etna vinjeta za uporabo avtocest v S</w:t>
      </w:r>
      <w:r w:rsidR="008C5454">
        <w:rPr>
          <w:rFonts w:ascii="Arial" w:hAnsi="Arial" w:cs="Arial"/>
          <w:sz w:val="20"/>
          <w:szCs w:val="20"/>
        </w:rPr>
        <w:t>loveniji,</w:t>
      </w:r>
    </w:p>
    <w:p w14:paraId="1E568AE1" w14:textId="7C6A1C52"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S</w:t>
      </w:r>
      <w:r w:rsidR="008C5454" w:rsidRPr="008C5454">
        <w:rPr>
          <w:rFonts w:ascii="Arial" w:hAnsi="Arial" w:cs="Arial"/>
          <w:sz w:val="20"/>
          <w:szCs w:val="20"/>
        </w:rPr>
        <w:t>troški registracije</w:t>
      </w:r>
      <w:r w:rsidR="008C5454">
        <w:rPr>
          <w:rFonts w:ascii="Arial" w:hAnsi="Arial" w:cs="Arial"/>
          <w:sz w:val="20"/>
          <w:szCs w:val="20"/>
        </w:rPr>
        <w:t>,</w:t>
      </w:r>
    </w:p>
    <w:p w14:paraId="791A9B26" w14:textId="1E821689" w:rsidR="008C5454" w:rsidRPr="0015754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R</w:t>
      </w:r>
      <w:r w:rsidR="008C5454" w:rsidRPr="008C5454">
        <w:rPr>
          <w:rFonts w:ascii="Arial" w:hAnsi="Arial" w:cs="Arial"/>
          <w:sz w:val="20"/>
          <w:szCs w:val="20"/>
        </w:rPr>
        <w:t>edno servisno vzdrževanje po normativih proizvajalca</w:t>
      </w:r>
      <w:r w:rsidR="008C5454">
        <w:rPr>
          <w:rFonts w:ascii="Arial" w:hAnsi="Arial" w:cs="Arial"/>
          <w:sz w:val="20"/>
          <w:szCs w:val="20"/>
        </w:rPr>
        <w:t>,</w:t>
      </w:r>
    </w:p>
    <w:p w14:paraId="32DFBCAE" w14:textId="4D7CD55C" w:rsidR="00157544" w:rsidRPr="009036AA"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V</w:t>
      </w:r>
      <w:r w:rsidR="00157544" w:rsidRPr="009036AA">
        <w:rPr>
          <w:rFonts w:ascii="Arial" w:hAnsi="Arial" w:cs="Arial"/>
          <w:sz w:val="20"/>
          <w:szCs w:val="20"/>
        </w:rPr>
        <w:t>si redni in izredni servisi ter popravila potrebna zaradi običajne rabe (izvzeta so popravila, ki so posledica napačne rabe s strani najemojemalca),</w:t>
      </w:r>
    </w:p>
    <w:p w14:paraId="0CBEF09A" w14:textId="542BC526"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ostava vozila na servis in vrnitev na želeno lokacijo</w:t>
      </w:r>
      <w:r w:rsidR="008C5454">
        <w:rPr>
          <w:rFonts w:ascii="Arial" w:hAnsi="Arial" w:cs="Arial"/>
          <w:sz w:val="20"/>
          <w:szCs w:val="20"/>
        </w:rPr>
        <w:t>,</w:t>
      </w:r>
    </w:p>
    <w:p w14:paraId="1420F7B9" w14:textId="131EF9F2"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w:t>
      </w:r>
      <w:r w:rsidR="008C5454" w:rsidRPr="008C5454">
        <w:rPr>
          <w:rFonts w:ascii="Arial" w:hAnsi="Arial" w:cs="Arial"/>
          <w:sz w:val="20"/>
          <w:szCs w:val="20"/>
        </w:rPr>
        <w:t>ervis pnevmatik (zimske, letne, shramba)</w:t>
      </w:r>
      <w:r w:rsidR="008C5454">
        <w:rPr>
          <w:rFonts w:ascii="Arial" w:hAnsi="Arial" w:cs="Arial"/>
          <w:sz w:val="20"/>
          <w:szCs w:val="20"/>
        </w:rPr>
        <w:t>,</w:t>
      </w:r>
    </w:p>
    <w:p w14:paraId="4FCC3B63" w14:textId="68430F2C"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omoč na cesti (24 urna asistenca po celi Evropi)</w:t>
      </w:r>
      <w:r w:rsidR="008C5454">
        <w:rPr>
          <w:rFonts w:ascii="Arial" w:hAnsi="Arial" w:cs="Arial"/>
          <w:sz w:val="20"/>
          <w:szCs w:val="20"/>
        </w:rPr>
        <w:t>,</w:t>
      </w:r>
    </w:p>
    <w:p w14:paraId="690F343B" w14:textId="655FF171"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N</w:t>
      </w:r>
      <w:r w:rsidR="008C5454" w:rsidRPr="008C5454">
        <w:rPr>
          <w:rFonts w:ascii="Arial" w:hAnsi="Arial" w:cs="Arial"/>
          <w:sz w:val="20"/>
          <w:szCs w:val="20"/>
        </w:rPr>
        <w:t>adomestno vozilo za čas rednega in izrednega servisa v enakem rangu kot najeto vozilo ali razred manj,</w:t>
      </w:r>
    </w:p>
    <w:p w14:paraId="0753B186" w14:textId="1EB24954"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nevmatike, menjava in skladiščenje</w:t>
      </w:r>
      <w:r w:rsidR="008C5454">
        <w:rPr>
          <w:rFonts w:ascii="Arial" w:hAnsi="Arial" w:cs="Arial"/>
          <w:sz w:val="20"/>
          <w:szCs w:val="20"/>
        </w:rPr>
        <w:t>,</w:t>
      </w:r>
    </w:p>
    <w:p w14:paraId="6E955F9D" w14:textId="666BE8AF"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odeljen skrbnik pogodbe in vozila.</w:t>
      </w:r>
    </w:p>
    <w:p w14:paraId="45D86646" w14:textId="264E60CC" w:rsidR="00B27EDF" w:rsidRDefault="00B27EDF" w:rsidP="004A4FA5">
      <w:pPr>
        <w:rPr>
          <w:rFonts w:ascii="Arial" w:hAnsi="Arial" w:cs="Arial"/>
          <w:b/>
          <w:sz w:val="20"/>
          <w:szCs w:val="20"/>
          <w:lang w:eastAsia="x-none"/>
        </w:rPr>
      </w:pPr>
    </w:p>
    <w:p w14:paraId="10619370" w14:textId="77777777" w:rsidR="0079224C" w:rsidRDefault="0079224C" w:rsidP="004A4FA5">
      <w:pPr>
        <w:rPr>
          <w:rFonts w:ascii="Arial" w:hAnsi="Arial" w:cs="Arial"/>
          <w:b/>
          <w:sz w:val="20"/>
          <w:szCs w:val="20"/>
          <w:lang w:eastAsia="x-none"/>
        </w:rPr>
      </w:pPr>
    </w:p>
    <w:p w14:paraId="7F2F0031" w14:textId="045F8D82"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vzem vozil</w:t>
      </w:r>
      <w:r w:rsidR="005E0656">
        <w:rPr>
          <w:rFonts w:ascii="Arial" w:hAnsi="Arial" w:cs="Arial"/>
          <w:b/>
          <w:sz w:val="20"/>
          <w:szCs w:val="20"/>
          <w:lang w:eastAsia="x-none"/>
        </w:rPr>
        <w:t xml:space="preserve"> (velja za vsa vozila oz. vse sklope)</w:t>
      </w:r>
      <w:r>
        <w:rPr>
          <w:rFonts w:ascii="Arial" w:hAnsi="Arial" w:cs="Arial"/>
          <w:b/>
          <w:sz w:val="20"/>
          <w:szCs w:val="20"/>
          <w:lang w:eastAsia="x-none"/>
        </w:rPr>
        <w:t xml:space="preserve">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5BCA13A0" w:rsidR="00754D82"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8.</w:t>
      </w:r>
      <w:r w:rsidR="005E0656">
        <w:rPr>
          <w:rFonts w:ascii="Arial" w:hAnsi="Arial" w:cs="Arial"/>
          <w:b/>
          <w:sz w:val="20"/>
          <w:szCs w:val="20"/>
        </w:rPr>
        <w:t>1</w:t>
      </w:r>
      <w:r>
        <w:rPr>
          <w:rFonts w:ascii="Arial" w:hAnsi="Arial" w:cs="Arial"/>
          <w:b/>
          <w:sz w:val="20"/>
          <w:szCs w:val="20"/>
        </w:rPr>
        <w:t xml:space="preserve">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A36DF52" w14:textId="36223850" w:rsidR="007D7C94" w:rsidRDefault="007D7C94" w:rsidP="004A4FA5">
      <w:pPr>
        <w:autoSpaceDE w:val="0"/>
        <w:autoSpaceDN w:val="0"/>
        <w:adjustRightInd w:val="0"/>
        <w:jc w:val="both"/>
        <w:rPr>
          <w:rFonts w:ascii="Arial" w:hAnsi="Arial" w:cs="Arial"/>
          <w:b/>
          <w:sz w:val="20"/>
          <w:szCs w:val="20"/>
        </w:rPr>
      </w:pPr>
    </w:p>
    <w:p w14:paraId="21F24AA0" w14:textId="338DB848"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 xml:space="preserve">SKLOP 1: Najem </w:t>
      </w:r>
      <w:r w:rsidR="007D7C94" w:rsidRPr="007D7C94">
        <w:rPr>
          <w:rFonts w:ascii="Arial" w:hAnsi="Arial" w:cs="Arial"/>
          <w:b/>
          <w:sz w:val="20"/>
        </w:rPr>
        <w:t>2 (dveh) novih električnih osebnih vozil</w:t>
      </w:r>
      <w:r w:rsidR="00586749" w:rsidRPr="007D7C94">
        <w:rPr>
          <w:rFonts w:ascii="Arial" w:hAnsi="Arial" w:cs="Arial"/>
          <w:b/>
          <w:sz w:val="20"/>
        </w:rPr>
        <w:t>, višjega</w:t>
      </w:r>
      <w:r w:rsidR="00586749">
        <w:rPr>
          <w:rFonts w:ascii="Arial" w:hAnsi="Arial" w:cs="Arial"/>
          <w:b/>
          <w:sz w:val="20"/>
        </w:rPr>
        <w:t xml:space="preserve"> cenovnega razreda</w:t>
      </w:r>
    </w:p>
    <w:p w14:paraId="1C40486A" w14:textId="77777777" w:rsidR="004A4FA5" w:rsidRDefault="004A4FA5" w:rsidP="004A4FA5">
      <w:pPr>
        <w:autoSpaceDE w:val="0"/>
        <w:autoSpaceDN w:val="0"/>
        <w:adjustRightInd w:val="0"/>
        <w:jc w:val="both"/>
      </w:pPr>
    </w:p>
    <w:p w14:paraId="311C6604" w14:textId="661E0AEF"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lektričn</w:t>
      </w:r>
      <w:r w:rsidR="007D7C94">
        <w:rPr>
          <w:rFonts w:ascii="Arial" w:hAnsi="Arial" w:cs="Arial"/>
          <w:b/>
          <w:sz w:val="20"/>
          <w:szCs w:val="20"/>
        </w:rPr>
        <w:t>i</w:t>
      </w:r>
      <w:r w:rsidR="004A4FA5" w:rsidRPr="00321798">
        <w:rPr>
          <w:rFonts w:ascii="Arial" w:hAnsi="Arial" w:cs="Arial"/>
          <w:b/>
          <w:sz w:val="20"/>
          <w:szCs w:val="20"/>
        </w:rPr>
        <w:t xml:space="preserve"> osebn</w:t>
      </w:r>
      <w:r w:rsidR="007D7C94">
        <w:rPr>
          <w:rFonts w:ascii="Arial" w:hAnsi="Arial" w:cs="Arial"/>
          <w:b/>
          <w:sz w:val="20"/>
          <w:szCs w:val="20"/>
        </w:rPr>
        <w:t>i</w:t>
      </w:r>
      <w:r w:rsidR="004A4FA5" w:rsidRPr="00321798">
        <w:rPr>
          <w:rFonts w:ascii="Arial" w:hAnsi="Arial" w:cs="Arial"/>
          <w:b/>
          <w:sz w:val="20"/>
          <w:szCs w:val="20"/>
        </w:rPr>
        <w:t xml:space="preserve"> vozil</w:t>
      </w:r>
      <w:r w:rsidR="007D7C94">
        <w:rPr>
          <w:rFonts w:ascii="Arial" w:hAnsi="Arial" w:cs="Arial"/>
          <w:b/>
          <w:sz w:val="20"/>
          <w:szCs w:val="20"/>
        </w:rPr>
        <w:t>i</w:t>
      </w:r>
      <w:r w:rsidR="004A4FA5" w:rsidRPr="00321798">
        <w:rPr>
          <w:rFonts w:ascii="Arial" w:hAnsi="Arial" w:cs="Arial"/>
          <w:b/>
          <w:sz w:val="20"/>
          <w:szCs w:val="20"/>
        </w:rPr>
        <w:t xml:space="preserve"> </w:t>
      </w:r>
      <w:r w:rsidR="00321798">
        <w:rPr>
          <w:rFonts w:ascii="Arial" w:hAnsi="Arial" w:cs="Arial"/>
          <w:b/>
          <w:sz w:val="20"/>
          <w:szCs w:val="20"/>
        </w:rPr>
        <w:t xml:space="preserve">(limuzina) </w:t>
      </w:r>
      <w:r w:rsidR="004A4FA5" w:rsidRPr="00321798">
        <w:rPr>
          <w:rFonts w:ascii="Arial" w:hAnsi="Arial" w:cs="Arial"/>
          <w:b/>
          <w:sz w:val="20"/>
          <w:szCs w:val="20"/>
        </w:rPr>
        <w:t>mora</w:t>
      </w:r>
      <w:r w:rsidR="007D7C94">
        <w:rPr>
          <w:rFonts w:ascii="Arial" w:hAnsi="Arial" w:cs="Arial"/>
          <w:b/>
          <w:sz w:val="20"/>
          <w:szCs w:val="20"/>
        </w:rPr>
        <w:t>ta</w:t>
      </w:r>
      <w:r w:rsidR="004A4FA5" w:rsidRPr="00321798">
        <w:rPr>
          <w:rFonts w:ascii="Arial" w:hAnsi="Arial" w:cs="Arial"/>
          <w:b/>
          <w:sz w:val="20"/>
          <w:szCs w:val="20"/>
        </w:rPr>
        <w:t xml:space="preserve"> izpolnjevati naslednje tehnične zahteve:</w:t>
      </w:r>
    </w:p>
    <w:p w14:paraId="121B0B65" w14:textId="77777777" w:rsidR="007D7C94" w:rsidRPr="007D7C94" w:rsidRDefault="007D7C94" w:rsidP="007D7C94">
      <w:pPr>
        <w:numPr>
          <w:ilvl w:val="0"/>
          <w:numId w:val="28"/>
        </w:numPr>
        <w:spacing w:after="4" w:line="261" w:lineRule="auto"/>
        <w:contextualSpacing/>
        <w:rPr>
          <w:rFonts w:ascii="Arial" w:hAnsi="Arial" w:cs="Arial"/>
          <w:sz w:val="20"/>
          <w:szCs w:val="22"/>
        </w:rPr>
      </w:pPr>
      <w:r w:rsidRPr="007D7C94">
        <w:rPr>
          <w:rFonts w:ascii="Arial" w:eastAsia="Arial" w:hAnsi="Arial" w:cs="Arial"/>
          <w:sz w:val="20"/>
          <w:szCs w:val="22"/>
        </w:rPr>
        <w:t>Novo vozilo</w:t>
      </w:r>
    </w:p>
    <w:p w14:paraId="3290E19B"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Motor: Električni min 210 kW</w:t>
      </w:r>
    </w:p>
    <w:p w14:paraId="7B2BCED2"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 xml:space="preserve">Doseg vožnje po WLTP: </w:t>
      </w:r>
      <w:r w:rsidRPr="007D7C94">
        <w:rPr>
          <w:rFonts w:ascii="Arial" w:hAnsi="Arial" w:cs="Arial"/>
          <w:b/>
          <w:sz w:val="20"/>
          <w:szCs w:val="22"/>
        </w:rPr>
        <w:t>min 580 km</w:t>
      </w:r>
      <w:r w:rsidRPr="007D7C94">
        <w:rPr>
          <w:rFonts w:ascii="Arial" w:hAnsi="Arial" w:cs="Arial"/>
          <w:sz w:val="20"/>
          <w:szCs w:val="22"/>
        </w:rPr>
        <w:t xml:space="preserve"> </w:t>
      </w:r>
    </w:p>
    <w:p w14:paraId="5AAA547C"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Dolžina vozila: vsaj 4.900 mm</w:t>
      </w:r>
    </w:p>
    <w:p w14:paraId="5377FF2C"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Medosna razdalja min. 2.970 mm</w:t>
      </w:r>
    </w:p>
    <w:p w14:paraId="3D852AED"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Prenos: avtomatski</w:t>
      </w:r>
    </w:p>
    <w:p w14:paraId="38CCAE2C"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Število sedežev: 5</w:t>
      </w:r>
    </w:p>
    <w:p w14:paraId="1F42B34A"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Število vrat: min 4</w:t>
      </w:r>
    </w:p>
    <w:p w14:paraId="5CE4E789"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Avtomatska klimatska naprava</w:t>
      </w:r>
    </w:p>
    <w:p w14:paraId="549361D0"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Barva: črna, bela, siva, srebrna,</w:t>
      </w:r>
    </w:p>
    <w:p w14:paraId="351C49BF"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 xml:space="preserve">Parkirni senzorji spredaj in zadaj </w:t>
      </w:r>
    </w:p>
    <w:p w14:paraId="1945EE6B"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proofErr w:type="spellStart"/>
      <w:r w:rsidRPr="007D7C94">
        <w:rPr>
          <w:rFonts w:ascii="Arial" w:hAnsi="Arial" w:cs="Arial"/>
          <w:sz w:val="20"/>
          <w:szCs w:val="22"/>
        </w:rPr>
        <w:t>Tempomat</w:t>
      </w:r>
      <w:proofErr w:type="spellEnd"/>
      <w:r w:rsidRPr="007D7C94">
        <w:rPr>
          <w:rFonts w:ascii="Arial" w:hAnsi="Arial" w:cs="Arial"/>
          <w:sz w:val="20"/>
          <w:szCs w:val="22"/>
        </w:rPr>
        <w:t xml:space="preserve"> z avtomatskim uravnavanjem hitrosti</w:t>
      </w:r>
    </w:p>
    <w:p w14:paraId="2AD84408"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Sistem za uravnavanje smeri na voznem pasu-</w:t>
      </w:r>
      <w:proofErr w:type="spellStart"/>
      <w:r w:rsidRPr="007D7C94">
        <w:rPr>
          <w:rFonts w:ascii="Arial" w:hAnsi="Arial" w:cs="Arial"/>
          <w:sz w:val="20"/>
          <w:szCs w:val="22"/>
        </w:rPr>
        <w:t>lane</w:t>
      </w:r>
      <w:proofErr w:type="spellEnd"/>
      <w:r w:rsidRPr="007D7C94">
        <w:rPr>
          <w:rFonts w:ascii="Arial" w:hAnsi="Arial" w:cs="Arial"/>
          <w:sz w:val="20"/>
          <w:szCs w:val="22"/>
        </w:rPr>
        <w:t xml:space="preserve"> </w:t>
      </w:r>
      <w:proofErr w:type="spellStart"/>
      <w:r w:rsidRPr="007D7C94">
        <w:rPr>
          <w:rFonts w:ascii="Arial" w:hAnsi="Arial" w:cs="Arial"/>
          <w:sz w:val="20"/>
          <w:szCs w:val="22"/>
        </w:rPr>
        <w:t>assist</w:t>
      </w:r>
      <w:proofErr w:type="spellEnd"/>
    </w:p>
    <w:p w14:paraId="45B6B37C"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Toplotna črpalka</w:t>
      </w:r>
    </w:p>
    <w:p w14:paraId="0D1067F4"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Električni pomik sprednjih in zadnjih stekel</w:t>
      </w:r>
    </w:p>
    <w:p w14:paraId="4970AF31"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Alarm</w:t>
      </w:r>
    </w:p>
    <w:p w14:paraId="02FDC372"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Sistem za prostoročno telefoniranje</w:t>
      </w:r>
    </w:p>
    <w:p w14:paraId="5C3F9B51"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Polnilni kabel za gospodinjske električne in javne polnilne postaje</w:t>
      </w:r>
    </w:p>
    <w:p w14:paraId="0F366765" w14:textId="6B6E7371"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Možnost polnjenja na AC polnilnicah min 11</w:t>
      </w:r>
      <w:r>
        <w:rPr>
          <w:rFonts w:ascii="Arial" w:hAnsi="Arial" w:cs="Arial"/>
          <w:sz w:val="20"/>
          <w:szCs w:val="22"/>
        </w:rPr>
        <w:t xml:space="preserve"> </w:t>
      </w:r>
      <w:r w:rsidRPr="007D7C94">
        <w:rPr>
          <w:rFonts w:ascii="Arial" w:hAnsi="Arial" w:cs="Arial"/>
          <w:sz w:val="20"/>
          <w:szCs w:val="22"/>
        </w:rPr>
        <w:t>KW in CCS polnilnih postajah vsaj 205 KW</w:t>
      </w:r>
    </w:p>
    <w:p w14:paraId="35294690"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lastRenderedPageBreak/>
        <w:t>El. ogledala</w:t>
      </w:r>
    </w:p>
    <w:p w14:paraId="0B84D6FC"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Zaslon na dotik</w:t>
      </w:r>
    </w:p>
    <w:p w14:paraId="02383EC4"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El. nastavitev prednjih sedežev</w:t>
      </w:r>
    </w:p>
    <w:p w14:paraId="42CCA80A"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Ogrevanje prednjih sedežev</w:t>
      </w:r>
    </w:p>
    <w:p w14:paraId="40576260"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ABS  sistem</w:t>
      </w:r>
    </w:p>
    <w:p w14:paraId="7365C614"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Vozilo iz zaloge, dobava takoj</w:t>
      </w:r>
    </w:p>
    <w:p w14:paraId="226CD8DD" w14:textId="77777777" w:rsidR="007D7C94" w:rsidRPr="007D7C94" w:rsidRDefault="007D7C94" w:rsidP="007D7C94">
      <w:pPr>
        <w:ind w:left="21" w:hanging="10"/>
        <w:contextualSpacing/>
        <w:jc w:val="both"/>
        <w:rPr>
          <w:rFonts w:ascii="Arial" w:hAnsi="Arial" w:cs="Arial"/>
          <w:sz w:val="20"/>
          <w:szCs w:val="22"/>
        </w:rPr>
      </w:pPr>
    </w:p>
    <w:p w14:paraId="44C869D5"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oprema:</w:t>
      </w:r>
    </w:p>
    <w:p w14:paraId="5790D829"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 xml:space="preserve">19'' </w:t>
      </w:r>
      <w:proofErr w:type="spellStart"/>
      <w:r w:rsidRPr="007D7C94">
        <w:rPr>
          <w:rFonts w:ascii="Arial" w:hAnsi="Arial" w:cs="Arial"/>
          <w:sz w:val="20"/>
          <w:szCs w:val="22"/>
        </w:rPr>
        <w:t>alu</w:t>
      </w:r>
      <w:proofErr w:type="spellEnd"/>
      <w:r w:rsidRPr="007D7C94">
        <w:rPr>
          <w:rFonts w:ascii="Arial" w:hAnsi="Arial" w:cs="Arial"/>
          <w:sz w:val="20"/>
          <w:szCs w:val="22"/>
        </w:rPr>
        <w:t xml:space="preserve"> platišča</w:t>
      </w:r>
    </w:p>
    <w:p w14:paraId="6AC1772E" w14:textId="77777777" w:rsidR="007D7C94" w:rsidRPr="007D7C94" w:rsidRDefault="007D7C94" w:rsidP="007D7C9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Obvezna oprema v skladu s slovensko zakonodajo (prva pomoč, varnostni trikotnik, rezervne sijalke)</w:t>
      </w:r>
    </w:p>
    <w:p w14:paraId="1B061B32" w14:textId="77777777" w:rsidR="007D7C94" w:rsidRPr="007D7C94" w:rsidRDefault="007D7C94" w:rsidP="007D7C94">
      <w:pPr>
        <w:ind w:left="21" w:hanging="10"/>
        <w:jc w:val="both"/>
        <w:rPr>
          <w:rFonts w:ascii="Arial" w:hAnsi="Arial" w:cs="Arial"/>
          <w:sz w:val="20"/>
          <w:szCs w:val="22"/>
        </w:rPr>
      </w:pPr>
    </w:p>
    <w:p w14:paraId="544E0DD4"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zahteva:</w:t>
      </w:r>
    </w:p>
    <w:p w14:paraId="67D6827D" w14:textId="7F785FFD" w:rsidR="007D7C94" w:rsidRPr="007D7C94" w:rsidRDefault="007D7C94" w:rsidP="00A4615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prevoženi km/leto minimalno 30.000 km</w:t>
      </w:r>
    </w:p>
    <w:p w14:paraId="2B58E189" w14:textId="77777777" w:rsidR="007D7C94" w:rsidRPr="007D7C94" w:rsidRDefault="007D7C94" w:rsidP="007D7C94">
      <w:pPr>
        <w:ind w:left="21" w:hanging="10"/>
        <w:jc w:val="both"/>
        <w:rPr>
          <w:rFonts w:ascii="Arial" w:hAnsi="Arial" w:cs="Arial"/>
          <w:sz w:val="20"/>
          <w:szCs w:val="22"/>
        </w:rPr>
      </w:pPr>
    </w:p>
    <w:p w14:paraId="0BD0FC5F"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Vrednost vozila do 50.000 EUR z DDV</w:t>
      </w:r>
    </w:p>
    <w:p w14:paraId="188587FC" w14:textId="77777777" w:rsidR="007D7C94" w:rsidRDefault="007D7C94" w:rsidP="00004C87">
      <w:pPr>
        <w:contextualSpacing/>
        <w:jc w:val="both"/>
        <w:rPr>
          <w:rFonts w:ascii="Arial" w:hAnsi="Arial" w:cs="Arial"/>
          <w:b/>
          <w:sz w:val="20"/>
        </w:rPr>
      </w:pPr>
    </w:p>
    <w:p w14:paraId="6F13EF8C" w14:textId="074FB95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6276AB71" w14:textId="0A6DBA38" w:rsidR="008C5454" w:rsidRDefault="001E42DD" w:rsidP="00004C8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B5C0889" w14:textId="77777777" w:rsidR="001E42DD" w:rsidRDefault="001E42DD" w:rsidP="00004C87">
      <w:pPr>
        <w:contextualSpacing/>
        <w:jc w:val="both"/>
        <w:rPr>
          <w:rFonts w:ascii="Arial" w:hAnsi="Arial" w:cs="Arial"/>
          <w:sz w:val="20"/>
        </w:rPr>
      </w:pPr>
    </w:p>
    <w:p w14:paraId="103B4D2E" w14:textId="7BD4139F"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 xml:space="preserve">Najem </w:t>
      </w:r>
      <w:r w:rsidR="001E258D" w:rsidRPr="001E258D">
        <w:rPr>
          <w:rFonts w:ascii="Arial" w:hAnsi="Arial" w:cs="Arial"/>
          <w:b/>
          <w:sz w:val="20"/>
        </w:rPr>
        <w:t>novega osebnega vozila (SUV),</w:t>
      </w:r>
      <w:r w:rsidR="00586749" w:rsidRPr="001E258D">
        <w:rPr>
          <w:rFonts w:ascii="Arial" w:hAnsi="Arial" w:cs="Arial"/>
          <w:b/>
          <w:sz w:val="20"/>
        </w:rPr>
        <w:t xml:space="preserve"> višjega</w:t>
      </w:r>
      <w:r w:rsidR="00586749">
        <w:rPr>
          <w:rFonts w:ascii="Arial" w:hAnsi="Arial" w:cs="Arial"/>
          <w:b/>
          <w:sz w:val="20"/>
        </w:rPr>
        <w:t xml:space="preserve"> cenovnega razreda</w:t>
      </w:r>
    </w:p>
    <w:p w14:paraId="57C10286" w14:textId="77777777" w:rsidR="008C5454" w:rsidRPr="00583EA7" w:rsidRDefault="008C5454" w:rsidP="008C5454">
      <w:pPr>
        <w:contextualSpacing/>
        <w:rPr>
          <w:rFonts w:ascii="Arial" w:hAnsi="Arial" w:cs="Arial"/>
          <w:b/>
          <w:sz w:val="20"/>
        </w:rPr>
      </w:pPr>
    </w:p>
    <w:p w14:paraId="159DCA75" w14:textId="28022A35" w:rsidR="008C5454" w:rsidRPr="001E258D" w:rsidRDefault="001E258D" w:rsidP="001E258D">
      <w:pPr>
        <w:spacing w:after="4" w:line="261" w:lineRule="auto"/>
        <w:contextualSpacing/>
        <w:rPr>
          <w:rFonts w:ascii="Arial" w:hAnsi="Arial" w:cs="Arial"/>
          <w:b/>
          <w:sz w:val="20"/>
          <w:szCs w:val="22"/>
        </w:rPr>
      </w:pPr>
      <w:bookmarkStart w:id="102" w:name="_Hlk176348499"/>
      <w:r w:rsidRPr="001E258D">
        <w:rPr>
          <w:rFonts w:ascii="Arial" w:eastAsia="Arial" w:hAnsi="Arial" w:cs="Arial"/>
          <w:b/>
          <w:sz w:val="20"/>
          <w:szCs w:val="22"/>
        </w:rPr>
        <w:t>O</w:t>
      </w:r>
      <w:r w:rsidR="008C5454" w:rsidRPr="001E258D">
        <w:rPr>
          <w:rFonts w:ascii="Arial" w:eastAsia="Arial" w:hAnsi="Arial" w:cs="Arial"/>
          <w:b/>
          <w:sz w:val="20"/>
          <w:szCs w:val="22"/>
        </w:rPr>
        <w:t xml:space="preserve">sebno vozilo </w:t>
      </w:r>
      <w:r w:rsidR="00321798" w:rsidRPr="001E258D">
        <w:rPr>
          <w:rFonts w:ascii="Arial" w:eastAsia="Arial" w:hAnsi="Arial" w:cs="Arial"/>
          <w:b/>
          <w:sz w:val="20"/>
          <w:szCs w:val="22"/>
        </w:rPr>
        <w:t>(</w:t>
      </w:r>
      <w:r w:rsidRPr="001E258D">
        <w:rPr>
          <w:rFonts w:ascii="Arial" w:eastAsia="Arial" w:hAnsi="Arial" w:cs="Arial"/>
          <w:b/>
          <w:sz w:val="20"/>
          <w:szCs w:val="22"/>
        </w:rPr>
        <w:t>SUV</w:t>
      </w:r>
      <w:r w:rsidR="00321798" w:rsidRPr="001E258D">
        <w:rPr>
          <w:rFonts w:ascii="Arial" w:eastAsia="Arial" w:hAnsi="Arial" w:cs="Arial"/>
          <w:b/>
          <w:sz w:val="20"/>
          <w:szCs w:val="22"/>
        </w:rPr>
        <w:t xml:space="preserve">) </w:t>
      </w:r>
      <w:r w:rsidR="008C5454" w:rsidRPr="001E258D">
        <w:rPr>
          <w:rFonts w:ascii="Arial" w:eastAsia="Arial" w:hAnsi="Arial" w:cs="Arial"/>
          <w:b/>
          <w:sz w:val="20"/>
          <w:szCs w:val="22"/>
        </w:rPr>
        <w:t>mora izpolnjevati naslednje tehnične zahteve:</w:t>
      </w:r>
    </w:p>
    <w:bookmarkEnd w:id="102"/>
    <w:p w14:paraId="414DBF22"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Novo vozilo</w:t>
      </w:r>
    </w:p>
    <w:p w14:paraId="5EAA5C28"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Moč motorja: od 110 do 130 kW</w:t>
      </w:r>
    </w:p>
    <w:p w14:paraId="489E5E72"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Motor: Diesel</w:t>
      </w:r>
    </w:p>
    <w:p w14:paraId="7E9A152D"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Norma:  EURO 6</w:t>
      </w:r>
    </w:p>
    <w:p w14:paraId="782B5069"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Delovna prostornina motorja: od 1950 do 2500 cm3</w:t>
      </w:r>
    </w:p>
    <w:p w14:paraId="30B8D018"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Dolžina vozila: vsaj 4530 mm</w:t>
      </w:r>
    </w:p>
    <w:p w14:paraId="3D13FD9D"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Medosna razdalja min. 2676 mm</w:t>
      </w:r>
    </w:p>
    <w:p w14:paraId="42F54228"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Menjalnik: avtomatski</w:t>
      </w:r>
    </w:p>
    <w:p w14:paraId="55F7D55E"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Pogon: štirikolesni</w:t>
      </w:r>
    </w:p>
    <w:p w14:paraId="1FC15303"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Število sedežev: 5</w:t>
      </w:r>
    </w:p>
    <w:p w14:paraId="569A6817"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Število vrat: min 4</w:t>
      </w:r>
    </w:p>
    <w:p w14:paraId="7C981790"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Avtomatska klimatska naprava</w:t>
      </w:r>
    </w:p>
    <w:p w14:paraId="71CCEE03"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Barva: črna, bela, siva, srebrna,</w:t>
      </w:r>
    </w:p>
    <w:p w14:paraId="5DD3EF49"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Notranjost: v temni barvi</w:t>
      </w:r>
    </w:p>
    <w:p w14:paraId="268FA9A6"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Parkirni senzorji spredaj in zadaj z asistenco za manevriranje in kamero za vzvratno vožnjo</w:t>
      </w:r>
    </w:p>
    <w:p w14:paraId="706C0EE2"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Sistem za uravnavanje smeri na voznem pasu-</w:t>
      </w:r>
      <w:proofErr w:type="spellStart"/>
      <w:r w:rsidRPr="001E258D">
        <w:rPr>
          <w:rFonts w:ascii="Arial" w:eastAsia="Arial" w:hAnsi="Arial" w:cs="Arial"/>
          <w:sz w:val="20"/>
          <w:szCs w:val="22"/>
        </w:rPr>
        <w:t>lane</w:t>
      </w:r>
      <w:proofErr w:type="spellEnd"/>
      <w:r w:rsidRPr="001E258D">
        <w:rPr>
          <w:rFonts w:ascii="Arial" w:eastAsia="Arial" w:hAnsi="Arial" w:cs="Arial"/>
          <w:sz w:val="20"/>
          <w:szCs w:val="22"/>
        </w:rPr>
        <w:t xml:space="preserve"> </w:t>
      </w:r>
      <w:proofErr w:type="spellStart"/>
      <w:r w:rsidRPr="001E258D">
        <w:rPr>
          <w:rFonts w:ascii="Arial" w:eastAsia="Arial" w:hAnsi="Arial" w:cs="Arial"/>
          <w:sz w:val="20"/>
          <w:szCs w:val="22"/>
        </w:rPr>
        <w:t>assist</w:t>
      </w:r>
      <w:proofErr w:type="spellEnd"/>
    </w:p>
    <w:p w14:paraId="7C83DC2C"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Električni pomik sprednjih in zadnjih stekel</w:t>
      </w:r>
    </w:p>
    <w:p w14:paraId="69A28FB9"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Alarm</w:t>
      </w:r>
    </w:p>
    <w:p w14:paraId="1C70A345"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Sistem za prostoročno telefoniranje</w:t>
      </w:r>
    </w:p>
    <w:p w14:paraId="28345999"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El. ogledala</w:t>
      </w:r>
    </w:p>
    <w:p w14:paraId="7B5DF9A7"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Ogrevana prednja sedeža in volan</w:t>
      </w:r>
    </w:p>
    <w:p w14:paraId="5F3F68E9"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Aktivni informativni zaslon</w:t>
      </w:r>
    </w:p>
    <w:p w14:paraId="1EA8AC8E"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Kamera za vzvratno vožnjo 360°</w:t>
      </w:r>
    </w:p>
    <w:p w14:paraId="47F08B5E"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Vlečna kljuka z električnim izvlekom</w:t>
      </w:r>
    </w:p>
    <w:p w14:paraId="721F6F6F" w14:textId="77777777" w:rsidR="001E258D" w:rsidRPr="001E258D" w:rsidRDefault="001E258D" w:rsidP="001E258D">
      <w:pPr>
        <w:pStyle w:val="Odstavekseznama"/>
        <w:numPr>
          <w:ilvl w:val="0"/>
          <w:numId w:val="44"/>
        </w:numPr>
        <w:contextualSpacing/>
        <w:jc w:val="both"/>
        <w:rPr>
          <w:rFonts w:ascii="Arial" w:eastAsia="Arial" w:hAnsi="Arial" w:cs="Arial"/>
          <w:sz w:val="20"/>
          <w:szCs w:val="22"/>
        </w:rPr>
      </w:pPr>
      <w:r w:rsidRPr="001E258D">
        <w:rPr>
          <w:rFonts w:ascii="Arial" w:eastAsia="Arial" w:hAnsi="Arial" w:cs="Arial"/>
          <w:sz w:val="20"/>
          <w:szCs w:val="22"/>
        </w:rPr>
        <w:t>ABS sistem</w:t>
      </w:r>
    </w:p>
    <w:p w14:paraId="3B02F0CF" w14:textId="77777777" w:rsidR="001E258D" w:rsidRPr="001E258D" w:rsidRDefault="001E258D" w:rsidP="001E258D">
      <w:pPr>
        <w:contextualSpacing/>
        <w:jc w:val="both"/>
        <w:rPr>
          <w:rFonts w:ascii="Arial" w:eastAsia="Arial" w:hAnsi="Arial" w:cs="Arial"/>
          <w:sz w:val="20"/>
          <w:szCs w:val="22"/>
        </w:rPr>
      </w:pPr>
    </w:p>
    <w:p w14:paraId="7ADCF5DC"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oprema:</w:t>
      </w:r>
    </w:p>
    <w:p w14:paraId="09D0EFC3" w14:textId="77777777" w:rsidR="001E258D" w:rsidRPr="001E258D" w:rsidRDefault="001E258D" w:rsidP="001E258D">
      <w:pPr>
        <w:pStyle w:val="Odstavekseznama"/>
        <w:numPr>
          <w:ilvl w:val="0"/>
          <w:numId w:val="45"/>
        </w:numPr>
        <w:contextualSpacing/>
        <w:jc w:val="both"/>
        <w:rPr>
          <w:rFonts w:ascii="Arial" w:eastAsia="Arial" w:hAnsi="Arial" w:cs="Arial"/>
          <w:sz w:val="20"/>
          <w:szCs w:val="22"/>
        </w:rPr>
      </w:pPr>
      <w:r w:rsidRPr="001E258D">
        <w:rPr>
          <w:rFonts w:ascii="Arial" w:eastAsia="Arial" w:hAnsi="Arial" w:cs="Arial"/>
          <w:sz w:val="20"/>
          <w:szCs w:val="22"/>
        </w:rPr>
        <w:t>min 20'' aluminijasta platišča</w:t>
      </w:r>
    </w:p>
    <w:p w14:paraId="2F8AC29D" w14:textId="77777777" w:rsidR="001E258D" w:rsidRPr="001E258D" w:rsidRDefault="001E258D" w:rsidP="001E258D">
      <w:pPr>
        <w:pStyle w:val="Odstavekseznama"/>
        <w:numPr>
          <w:ilvl w:val="0"/>
          <w:numId w:val="45"/>
        </w:numPr>
        <w:contextualSpacing/>
        <w:jc w:val="both"/>
        <w:rPr>
          <w:rFonts w:ascii="Arial" w:eastAsia="Arial" w:hAnsi="Arial" w:cs="Arial"/>
          <w:sz w:val="20"/>
          <w:szCs w:val="22"/>
        </w:rPr>
      </w:pPr>
      <w:r w:rsidRPr="001E258D">
        <w:rPr>
          <w:rFonts w:ascii="Arial" w:eastAsia="Arial" w:hAnsi="Arial" w:cs="Arial"/>
          <w:sz w:val="20"/>
          <w:szCs w:val="22"/>
        </w:rPr>
        <w:t>Obvezna oprema v skladu s slovensko zakonodajo (prva pomoč, varnostni trikotnik, rezervne sijalke)</w:t>
      </w:r>
    </w:p>
    <w:p w14:paraId="7958D267" w14:textId="77777777" w:rsidR="001E258D" w:rsidRPr="001E258D" w:rsidRDefault="001E258D" w:rsidP="001E258D">
      <w:pPr>
        <w:contextualSpacing/>
        <w:jc w:val="both"/>
        <w:rPr>
          <w:rFonts w:ascii="Arial" w:eastAsia="Arial" w:hAnsi="Arial" w:cs="Arial"/>
          <w:sz w:val="20"/>
          <w:szCs w:val="22"/>
        </w:rPr>
      </w:pPr>
    </w:p>
    <w:p w14:paraId="5F8CC3A9"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zahteva:</w:t>
      </w:r>
    </w:p>
    <w:p w14:paraId="3F3678C4" w14:textId="77777777" w:rsidR="001E258D" w:rsidRPr="001E258D" w:rsidRDefault="001E258D" w:rsidP="001E258D">
      <w:pPr>
        <w:pStyle w:val="Odstavekseznama"/>
        <w:numPr>
          <w:ilvl w:val="0"/>
          <w:numId w:val="46"/>
        </w:numPr>
        <w:contextualSpacing/>
        <w:jc w:val="both"/>
        <w:rPr>
          <w:rFonts w:ascii="Arial" w:eastAsia="Arial" w:hAnsi="Arial" w:cs="Arial"/>
          <w:sz w:val="20"/>
          <w:szCs w:val="22"/>
        </w:rPr>
      </w:pPr>
      <w:r w:rsidRPr="001E258D">
        <w:rPr>
          <w:rFonts w:ascii="Arial" w:eastAsia="Arial" w:hAnsi="Arial" w:cs="Arial"/>
          <w:sz w:val="20"/>
          <w:szCs w:val="22"/>
        </w:rPr>
        <w:t>prevoženi km/leto minimalno 45.000 km</w:t>
      </w:r>
    </w:p>
    <w:p w14:paraId="27C3DE28" w14:textId="77777777" w:rsidR="001E258D" w:rsidRPr="001E258D" w:rsidRDefault="001E258D" w:rsidP="001E258D">
      <w:pPr>
        <w:contextualSpacing/>
        <w:jc w:val="both"/>
        <w:rPr>
          <w:rFonts w:ascii="Arial" w:eastAsia="Arial" w:hAnsi="Arial" w:cs="Arial"/>
          <w:sz w:val="20"/>
          <w:szCs w:val="22"/>
        </w:rPr>
      </w:pPr>
    </w:p>
    <w:p w14:paraId="202E6E0A" w14:textId="77777777" w:rsidR="001E258D" w:rsidRPr="001E258D" w:rsidRDefault="001E258D" w:rsidP="001E258D">
      <w:pPr>
        <w:contextualSpacing/>
        <w:jc w:val="both"/>
        <w:rPr>
          <w:rFonts w:ascii="Arial" w:eastAsia="Arial" w:hAnsi="Arial" w:cs="Arial"/>
          <w:b/>
          <w:sz w:val="20"/>
          <w:szCs w:val="22"/>
        </w:rPr>
      </w:pPr>
      <w:r w:rsidRPr="001E258D">
        <w:rPr>
          <w:rFonts w:ascii="Arial" w:eastAsia="Arial" w:hAnsi="Arial" w:cs="Arial"/>
          <w:b/>
          <w:sz w:val="20"/>
          <w:szCs w:val="22"/>
        </w:rPr>
        <w:t>Vrednost vozila do 49.000 EUR z DDV</w:t>
      </w:r>
    </w:p>
    <w:p w14:paraId="30403061" w14:textId="77777777" w:rsidR="001E258D" w:rsidRPr="001E258D" w:rsidRDefault="001E258D" w:rsidP="001E258D">
      <w:pPr>
        <w:contextualSpacing/>
        <w:jc w:val="both"/>
        <w:rPr>
          <w:rFonts w:ascii="Arial" w:eastAsia="Arial" w:hAnsi="Arial" w:cs="Arial"/>
          <w:sz w:val="20"/>
          <w:szCs w:val="22"/>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56ACA032" w14:textId="3845B29E" w:rsidR="00321798" w:rsidRDefault="00321798" w:rsidP="004A4FA5">
      <w:pPr>
        <w:contextualSpacing/>
        <w:rPr>
          <w:rFonts w:ascii="Arial" w:hAnsi="Arial" w:cs="Arial"/>
          <w:b/>
          <w:sz w:val="20"/>
        </w:rPr>
      </w:pPr>
    </w:p>
    <w:p w14:paraId="64E2167C" w14:textId="77777777" w:rsidR="000405D0" w:rsidRDefault="000405D0" w:rsidP="004A4FA5">
      <w:pPr>
        <w:contextualSpacing/>
        <w:rPr>
          <w:rFonts w:ascii="Arial" w:hAnsi="Arial" w:cs="Arial"/>
          <w:b/>
          <w:sz w:val="20"/>
        </w:rPr>
      </w:pPr>
    </w:p>
    <w:p w14:paraId="747F0B79" w14:textId="4DED2F06"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1E42DD">
        <w:rPr>
          <w:rFonts w:ascii="Arial" w:hAnsi="Arial" w:cs="Arial"/>
          <w:b/>
          <w:sz w:val="20"/>
        </w:rPr>
        <w:t>ega</w:t>
      </w:r>
      <w:r w:rsidR="001D4561" w:rsidRPr="001D4561">
        <w:rPr>
          <w:rFonts w:ascii="Arial" w:hAnsi="Arial" w:cs="Arial"/>
          <w:b/>
          <w:sz w:val="20"/>
        </w:rPr>
        <w:t xml:space="preserve"> osebn</w:t>
      </w:r>
      <w:r w:rsidR="001E42DD">
        <w:rPr>
          <w:rFonts w:ascii="Arial" w:hAnsi="Arial" w:cs="Arial"/>
          <w:b/>
          <w:sz w:val="20"/>
        </w:rPr>
        <w:t>ega</w:t>
      </w:r>
      <w:r w:rsidR="001D4561" w:rsidRPr="001D4561">
        <w:rPr>
          <w:rFonts w:ascii="Arial" w:hAnsi="Arial" w:cs="Arial"/>
          <w:b/>
          <w:sz w:val="20"/>
        </w:rPr>
        <w:t xml:space="preserve"> vozil</w:t>
      </w:r>
      <w:r w:rsidR="001E42DD">
        <w:rPr>
          <w:rFonts w:ascii="Arial" w:hAnsi="Arial" w:cs="Arial"/>
          <w:b/>
          <w:sz w:val="20"/>
        </w:rPr>
        <w:t>a</w:t>
      </w:r>
      <w:r w:rsidR="001D4561" w:rsidRPr="001D4561">
        <w:rPr>
          <w:rFonts w:ascii="Arial" w:hAnsi="Arial" w:cs="Arial"/>
          <w:b/>
          <w:sz w:val="20"/>
        </w:rPr>
        <w:t xml:space="preserve"> (SUV), višjega cenovnega razreda</w:t>
      </w: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1E42DD" w:rsidRDefault="00D00B34" w:rsidP="001E42DD">
      <w:pPr>
        <w:rPr>
          <w:rFonts w:ascii="Arial" w:hAnsi="Arial" w:cs="Arial"/>
          <w:b/>
          <w:sz w:val="20"/>
        </w:rPr>
      </w:pPr>
      <w:r w:rsidRPr="001E42DD">
        <w:rPr>
          <w:rFonts w:ascii="Arial" w:hAnsi="Arial" w:cs="Arial"/>
          <w:b/>
          <w:sz w:val="20"/>
        </w:rPr>
        <w:t>Osebno vozilo (SUV), višjega cenovnega razreda mora izpolnjevati naslednje tehnične zahteve:</w:t>
      </w:r>
    </w:p>
    <w:p w14:paraId="38FC2E3D" w14:textId="5AD9C11F" w:rsidR="001E42DD" w:rsidRPr="001E42DD" w:rsidRDefault="001E42DD" w:rsidP="001E42DD">
      <w:pPr>
        <w:numPr>
          <w:ilvl w:val="0"/>
          <w:numId w:val="28"/>
        </w:numPr>
        <w:contextualSpacing/>
        <w:rPr>
          <w:rFonts w:ascii="Arial" w:hAnsi="Arial" w:cs="Arial"/>
          <w:sz w:val="20"/>
          <w:szCs w:val="22"/>
        </w:rPr>
      </w:pPr>
      <w:r w:rsidRPr="001E42DD">
        <w:rPr>
          <w:rFonts w:ascii="Arial" w:eastAsia="Arial" w:hAnsi="Arial" w:cs="Arial"/>
          <w:sz w:val="20"/>
          <w:szCs w:val="22"/>
        </w:rPr>
        <w:t>Starost vozila</w:t>
      </w:r>
      <w:r w:rsidR="001E5CF7">
        <w:rPr>
          <w:rFonts w:ascii="Arial" w:eastAsia="Arial" w:hAnsi="Arial" w:cs="Arial"/>
          <w:sz w:val="20"/>
          <w:szCs w:val="22"/>
        </w:rPr>
        <w:t>:</w:t>
      </w:r>
      <w:r w:rsidRPr="001E42DD">
        <w:rPr>
          <w:rFonts w:ascii="Arial" w:eastAsia="Arial" w:hAnsi="Arial" w:cs="Arial"/>
          <w:sz w:val="20"/>
          <w:szCs w:val="22"/>
        </w:rPr>
        <w:t xml:space="preserve"> do največ 24 mesecev do </w:t>
      </w:r>
      <w:r w:rsidR="008D1132">
        <w:rPr>
          <w:rFonts w:ascii="Arial" w:eastAsia="Arial" w:hAnsi="Arial" w:cs="Arial"/>
          <w:sz w:val="20"/>
          <w:szCs w:val="22"/>
        </w:rPr>
        <w:t xml:space="preserve">roka za </w:t>
      </w:r>
      <w:r w:rsidRPr="001E42DD">
        <w:rPr>
          <w:rFonts w:ascii="Arial" w:eastAsia="Arial" w:hAnsi="Arial" w:cs="Arial"/>
          <w:sz w:val="20"/>
          <w:szCs w:val="22"/>
        </w:rPr>
        <w:t>oddaj</w:t>
      </w:r>
      <w:r w:rsidR="008D1132">
        <w:rPr>
          <w:rFonts w:ascii="Arial" w:eastAsia="Arial" w:hAnsi="Arial" w:cs="Arial"/>
          <w:sz w:val="20"/>
          <w:szCs w:val="22"/>
        </w:rPr>
        <w:t>o</w:t>
      </w:r>
      <w:r w:rsidRPr="001E42DD">
        <w:rPr>
          <w:rFonts w:ascii="Arial" w:eastAsia="Arial" w:hAnsi="Arial" w:cs="Arial"/>
          <w:sz w:val="20"/>
          <w:szCs w:val="22"/>
        </w:rPr>
        <w:t xml:space="preserve"> ponudb</w:t>
      </w:r>
    </w:p>
    <w:p w14:paraId="3D86B68C" w14:textId="77777777" w:rsidR="001E42DD" w:rsidRPr="001E42DD" w:rsidRDefault="001E42DD" w:rsidP="001E42DD">
      <w:pPr>
        <w:numPr>
          <w:ilvl w:val="0"/>
          <w:numId w:val="28"/>
        </w:numPr>
        <w:spacing w:after="4" w:line="261" w:lineRule="auto"/>
        <w:contextualSpacing/>
        <w:rPr>
          <w:rFonts w:ascii="Arial" w:hAnsi="Arial" w:cs="Arial"/>
          <w:sz w:val="20"/>
          <w:szCs w:val="22"/>
        </w:rPr>
      </w:pPr>
      <w:r w:rsidRPr="001E42DD">
        <w:rPr>
          <w:rFonts w:ascii="Arial" w:hAnsi="Arial" w:cs="Arial"/>
          <w:sz w:val="20"/>
          <w:szCs w:val="22"/>
        </w:rPr>
        <w:t>Prevoženih do maksimalno 35.000 km</w:t>
      </w:r>
    </w:p>
    <w:p w14:paraId="7415F146"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Moč motorja: min 170 kW</w:t>
      </w:r>
    </w:p>
    <w:p w14:paraId="08D5F129"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 xml:space="preserve">Motor: </w:t>
      </w:r>
      <w:proofErr w:type="spellStart"/>
      <w:r w:rsidRPr="001E42DD">
        <w:rPr>
          <w:rFonts w:ascii="Arial" w:hAnsi="Arial" w:cs="Arial"/>
          <w:sz w:val="20"/>
          <w:szCs w:val="22"/>
        </w:rPr>
        <w:t>diesel</w:t>
      </w:r>
      <w:proofErr w:type="spellEnd"/>
    </w:p>
    <w:p w14:paraId="12916692"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Norma:  EURO 6</w:t>
      </w:r>
    </w:p>
    <w:p w14:paraId="6F18BD1D"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Delovna prostornina motorja: od 2550 do 3189 cm</w:t>
      </w:r>
      <w:r w:rsidRPr="001E42DD">
        <w:rPr>
          <w:rFonts w:ascii="Arial" w:hAnsi="Arial" w:cs="Arial"/>
          <w:sz w:val="20"/>
          <w:szCs w:val="22"/>
          <w:vertAlign w:val="superscript"/>
        </w:rPr>
        <w:t>3</w:t>
      </w:r>
    </w:p>
    <w:p w14:paraId="231BE5B7"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Dolžina vozila: vsaj 4690 mm</w:t>
      </w:r>
    </w:p>
    <w:p w14:paraId="004871C7"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Menjalnik: avtomatski</w:t>
      </w:r>
    </w:p>
    <w:p w14:paraId="7641A007"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Pogon: štirikolesni</w:t>
      </w:r>
    </w:p>
    <w:p w14:paraId="4EA52A59"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Število sedežev: 5</w:t>
      </w:r>
    </w:p>
    <w:p w14:paraId="31567FA9"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Število vrat: 5</w:t>
      </w:r>
    </w:p>
    <w:p w14:paraId="5E6C3C60"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Avtomatska klimatska naprava z 4 conami in možnostjo upravljanja klime zadaj</w:t>
      </w:r>
    </w:p>
    <w:p w14:paraId="795521BD"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 xml:space="preserve">Barva:  črna,  siva </w:t>
      </w:r>
    </w:p>
    <w:p w14:paraId="51FC3AF5"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Notranjost: usnjeni sedeži v temni barvi</w:t>
      </w:r>
    </w:p>
    <w:p w14:paraId="546EA70A"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Parkirni senzorji spredaj in zadaj s kamero za vzvratno vožnjo</w:t>
      </w:r>
    </w:p>
    <w:p w14:paraId="340B02E6"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proofErr w:type="spellStart"/>
      <w:r w:rsidRPr="001E42DD">
        <w:rPr>
          <w:rFonts w:ascii="Arial" w:hAnsi="Arial" w:cs="Arial"/>
          <w:sz w:val="20"/>
          <w:szCs w:val="22"/>
        </w:rPr>
        <w:t>Tempomat</w:t>
      </w:r>
      <w:proofErr w:type="spellEnd"/>
      <w:r w:rsidRPr="001E42DD">
        <w:rPr>
          <w:rFonts w:ascii="Arial" w:hAnsi="Arial" w:cs="Arial"/>
          <w:sz w:val="20"/>
          <w:szCs w:val="22"/>
        </w:rPr>
        <w:t xml:space="preserve"> z avtomatskim uravnavanjem hitrosti</w:t>
      </w:r>
    </w:p>
    <w:p w14:paraId="257B0A59"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Asistent za menjavo voznih pasov</w:t>
      </w:r>
    </w:p>
    <w:p w14:paraId="7C48B52C"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Električni pomik sprednjih in zadnjih stekel</w:t>
      </w:r>
    </w:p>
    <w:p w14:paraId="0C5B45B5"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Alarm</w:t>
      </w:r>
    </w:p>
    <w:p w14:paraId="248DF9D0"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Sistem za prostoročno telefoniranje</w:t>
      </w:r>
    </w:p>
    <w:p w14:paraId="75B557DB"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 xml:space="preserve">El. Nastavljivi in ogrevani gledali </w:t>
      </w:r>
    </w:p>
    <w:p w14:paraId="48F86EB5"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Min. električno nastavljivi in ogrevani prednji sedeži</w:t>
      </w:r>
    </w:p>
    <w:p w14:paraId="7DBC0338"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Aktivni informativni zaslon</w:t>
      </w:r>
    </w:p>
    <w:p w14:paraId="30D48A02"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Električno zložljiva vlečna kljuka</w:t>
      </w:r>
    </w:p>
    <w:p w14:paraId="64BF4292" w14:textId="77777777" w:rsidR="001E42DD" w:rsidRPr="001E42DD" w:rsidRDefault="001E42DD" w:rsidP="001E42DD">
      <w:pPr>
        <w:numPr>
          <w:ilvl w:val="0"/>
          <w:numId w:val="28"/>
        </w:numPr>
        <w:spacing w:after="4" w:line="261" w:lineRule="auto"/>
        <w:contextualSpacing/>
        <w:jc w:val="both"/>
        <w:rPr>
          <w:rFonts w:ascii="Arial" w:hAnsi="Arial" w:cs="Arial"/>
          <w:sz w:val="20"/>
          <w:szCs w:val="22"/>
        </w:rPr>
      </w:pPr>
      <w:r w:rsidRPr="001E42DD">
        <w:rPr>
          <w:rFonts w:ascii="Arial" w:hAnsi="Arial" w:cs="Arial"/>
          <w:sz w:val="20"/>
          <w:szCs w:val="22"/>
        </w:rPr>
        <w:t>ABS sistem</w:t>
      </w:r>
    </w:p>
    <w:p w14:paraId="39C27415" w14:textId="25FB691C" w:rsidR="00A31842" w:rsidRDefault="00A31842" w:rsidP="001E42DD">
      <w:pPr>
        <w:ind w:left="397"/>
        <w:rPr>
          <w:rFonts w:ascii="Arial" w:hAnsi="Arial" w:cs="Arial"/>
          <w:sz w:val="20"/>
        </w:rPr>
      </w:pPr>
    </w:p>
    <w:p w14:paraId="51AC45D5"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oprema:</w:t>
      </w:r>
    </w:p>
    <w:p w14:paraId="58FFD398"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min 20'' aluminijasta platišča</w:t>
      </w:r>
    </w:p>
    <w:p w14:paraId="6965588A"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Obvezna oprema v skladu s slovensko zakonodajo (prva pomoč, varnostni trikotnik, rezervne sijalke)</w:t>
      </w:r>
    </w:p>
    <w:p w14:paraId="70029CAB" w14:textId="77777777" w:rsidR="00247BFD" w:rsidRPr="00247BFD" w:rsidRDefault="00247BFD" w:rsidP="00247BFD">
      <w:pPr>
        <w:spacing w:after="4" w:line="261" w:lineRule="auto"/>
        <w:ind w:left="21"/>
        <w:contextualSpacing/>
        <w:jc w:val="both"/>
        <w:rPr>
          <w:rFonts w:ascii="Arial" w:hAnsi="Arial" w:cs="Arial"/>
          <w:sz w:val="20"/>
          <w:szCs w:val="22"/>
        </w:rPr>
      </w:pPr>
    </w:p>
    <w:p w14:paraId="2F413399"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zahteva:</w:t>
      </w:r>
    </w:p>
    <w:p w14:paraId="7365489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zahtevani servisni interval vsaj 30.000 km ali več oziroma vsaj enkrat na 2 leti</w:t>
      </w:r>
    </w:p>
    <w:p w14:paraId="0F9E20FF"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prevoženi km/leto minimalno 30.000 km</w:t>
      </w:r>
    </w:p>
    <w:p w14:paraId="40649833" w14:textId="77777777" w:rsidR="00247BFD" w:rsidRPr="00247BFD" w:rsidRDefault="00247BFD" w:rsidP="00247BFD">
      <w:pPr>
        <w:ind w:left="21" w:hanging="10"/>
        <w:contextualSpacing/>
        <w:jc w:val="both"/>
        <w:rPr>
          <w:rFonts w:ascii="Arial" w:hAnsi="Arial" w:cs="Arial"/>
          <w:sz w:val="20"/>
          <w:szCs w:val="22"/>
        </w:rPr>
      </w:pPr>
    </w:p>
    <w:p w14:paraId="6E2FB3E4"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Vrednost vozila do 70.000 EUR z DDV</w:t>
      </w:r>
    </w:p>
    <w:p w14:paraId="38DD048E" w14:textId="77777777" w:rsidR="00247BFD" w:rsidRDefault="00247BFD" w:rsidP="00D00B34">
      <w:pPr>
        <w:contextualSpacing/>
        <w:jc w:val="both"/>
        <w:rPr>
          <w:rFonts w:ascii="Arial" w:hAnsi="Arial" w:cs="Arial"/>
          <w:b/>
          <w:sz w:val="20"/>
        </w:rPr>
      </w:pPr>
    </w:p>
    <w:p w14:paraId="6A19AA20" w14:textId="5DA909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1B7319B0" w:rsidR="005C1791" w:rsidRDefault="005C1791" w:rsidP="00164FFC">
      <w:pPr>
        <w:ind w:left="397"/>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184D686E"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lastRenderedPageBreak/>
        <w:t>SKLOP 4: Na</w:t>
      </w:r>
      <w:r w:rsidR="001E42DD">
        <w:rPr>
          <w:rFonts w:ascii="Arial" w:hAnsi="Arial" w:cs="Arial"/>
          <w:b/>
          <w:sz w:val="20"/>
        </w:rPr>
        <w:t>kup</w:t>
      </w:r>
      <w:r w:rsidRPr="00D824B7">
        <w:rPr>
          <w:rFonts w:ascii="Arial" w:hAnsi="Arial" w:cs="Arial"/>
          <w:b/>
          <w:sz w:val="20"/>
        </w:rPr>
        <w:t xml:space="preserve"> rabljen</w:t>
      </w:r>
      <w:r w:rsidR="001E42DD">
        <w:rPr>
          <w:rFonts w:ascii="Arial" w:hAnsi="Arial" w:cs="Arial"/>
          <w:b/>
          <w:sz w:val="20"/>
        </w:rPr>
        <w:t>ega</w:t>
      </w:r>
      <w:r w:rsidRPr="00D824B7">
        <w:rPr>
          <w:rFonts w:ascii="Arial" w:hAnsi="Arial" w:cs="Arial"/>
          <w:b/>
          <w:sz w:val="20"/>
        </w:rPr>
        <w:t xml:space="preserve"> osebn</w:t>
      </w:r>
      <w:r w:rsidR="001E42DD">
        <w:rPr>
          <w:rFonts w:ascii="Arial" w:hAnsi="Arial" w:cs="Arial"/>
          <w:b/>
          <w:sz w:val="20"/>
        </w:rPr>
        <w:t>ega</w:t>
      </w:r>
      <w:r w:rsidRPr="00D824B7">
        <w:rPr>
          <w:rFonts w:ascii="Arial" w:hAnsi="Arial" w:cs="Arial"/>
          <w:b/>
          <w:sz w:val="20"/>
        </w:rPr>
        <w:t xml:space="preserve"> vozil</w:t>
      </w:r>
      <w:r w:rsidR="001E42DD">
        <w:rPr>
          <w:rFonts w:ascii="Arial" w:hAnsi="Arial" w:cs="Arial"/>
          <w:b/>
          <w:sz w:val="20"/>
        </w:rPr>
        <w:t>a</w:t>
      </w:r>
      <w:r w:rsidRPr="00D824B7">
        <w:rPr>
          <w:rFonts w:ascii="Arial" w:hAnsi="Arial" w:cs="Arial"/>
          <w:b/>
          <w:sz w:val="20"/>
        </w:rPr>
        <w:t xml:space="preserve"> (limuzina), višjega cenovnega razreda</w:t>
      </w:r>
    </w:p>
    <w:p w14:paraId="28943318" w14:textId="77777777" w:rsidR="00247BFD" w:rsidRDefault="00247BFD" w:rsidP="00D824B7">
      <w:pPr>
        <w:contextualSpacing/>
        <w:jc w:val="both"/>
        <w:rPr>
          <w:rFonts w:ascii="Arial" w:hAnsi="Arial" w:cs="Arial"/>
          <w:sz w:val="20"/>
        </w:rPr>
      </w:pPr>
    </w:p>
    <w:p w14:paraId="4CA8F7F1" w14:textId="1598B908" w:rsidR="00D824B7" w:rsidRPr="009A3936" w:rsidRDefault="00D824B7" w:rsidP="009A3936">
      <w:pPr>
        <w:contextualSpacing/>
        <w:jc w:val="both"/>
        <w:rPr>
          <w:rFonts w:ascii="Arial" w:hAnsi="Arial" w:cs="Arial"/>
          <w:b/>
          <w:sz w:val="20"/>
        </w:rPr>
      </w:pPr>
      <w:bookmarkStart w:id="103" w:name="_Hlk176355330"/>
      <w:r w:rsidRPr="009A3936">
        <w:rPr>
          <w:rFonts w:ascii="Arial" w:hAnsi="Arial" w:cs="Arial"/>
          <w:b/>
          <w:sz w:val="20"/>
        </w:rPr>
        <w:t>Osebno vozilo (SUV), višjega cenovnega razreda mora izpolnjevati naslednje tehnične zahteve:</w:t>
      </w:r>
    </w:p>
    <w:bookmarkEnd w:id="103"/>
    <w:p w14:paraId="3A28CFA9" w14:textId="07D7A4C8" w:rsidR="00247BFD" w:rsidRPr="00247BFD" w:rsidRDefault="00247BFD" w:rsidP="00247BFD">
      <w:pPr>
        <w:numPr>
          <w:ilvl w:val="0"/>
          <w:numId w:val="28"/>
        </w:numPr>
        <w:spacing w:after="4" w:line="261" w:lineRule="auto"/>
        <w:contextualSpacing/>
        <w:rPr>
          <w:rFonts w:ascii="Arial" w:hAnsi="Arial" w:cs="Arial"/>
          <w:sz w:val="20"/>
          <w:szCs w:val="22"/>
        </w:rPr>
      </w:pPr>
      <w:r w:rsidRPr="00247BFD">
        <w:rPr>
          <w:rFonts w:ascii="Arial" w:eastAsia="Arial" w:hAnsi="Arial" w:cs="Arial"/>
          <w:sz w:val="20"/>
          <w:szCs w:val="22"/>
        </w:rPr>
        <w:t>Starost vozila</w:t>
      </w:r>
      <w:r w:rsidR="008D1132">
        <w:rPr>
          <w:rFonts w:ascii="Arial" w:eastAsia="Arial" w:hAnsi="Arial" w:cs="Arial"/>
          <w:sz w:val="20"/>
          <w:szCs w:val="22"/>
        </w:rPr>
        <w:t>:</w:t>
      </w:r>
      <w:r w:rsidRPr="00247BFD">
        <w:rPr>
          <w:rFonts w:ascii="Arial" w:eastAsia="Arial" w:hAnsi="Arial" w:cs="Arial"/>
          <w:sz w:val="20"/>
          <w:szCs w:val="22"/>
        </w:rPr>
        <w:t xml:space="preserve"> do največ 72 mesecev do </w:t>
      </w:r>
      <w:r w:rsidR="008D1132">
        <w:rPr>
          <w:rFonts w:ascii="Arial" w:eastAsia="Arial" w:hAnsi="Arial" w:cs="Arial"/>
          <w:sz w:val="20"/>
          <w:szCs w:val="22"/>
        </w:rPr>
        <w:t xml:space="preserve">roka za </w:t>
      </w:r>
      <w:r w:rsidRPr="00247BFD">
        <w:rPr>
          <w:rFonts w:ascii="Arial" w:eastAsia="Arial" w:hAnsi="Arial" w:cs="Arial"/>
          <w:sz w:val="20"/>
          <w:szCs w:val="22"/>
        </w:rPr>
        <w:t>oddaj</w:t>
      </w:r>
      <w:r w:rsidR="008D1132">
        <w:rPr>
          <w:rFonts w:ascii="Arial" w:eastAsia="Arial" w:hAnsi="Arial" w:cs="Arial"/>
          <w:sz w:val="20"/>
          <w:szCs w:val="22"/>
        </w:rPr>
        <w:t>o</w:t>
      </w:r>
      <w:r w:rsidRPr="00247BFD">
        <w:rPr>
          <w:rFonts w:ascii="Arial" w:eastAsia="Arial" w:hAnsi="Arial" w:cs="Arial"/>
          <w:sz w:val="20"/>
          <w:szCs w:val="22"/>
        </w:rPr>
        <w:t xml:space="preserve"> ponudb</w:t>
      </w:r>
    </w:p>
    <w:p w14:paraId="4AB35C30" w14:textId="77777777" w:rsidR="00247BFD" w:rsidRPr="00247BFD" w:rsidRDefault="00247BFD" w:rsidP="00247BFD">
      <w:pPr>
        <w:numPr>
          <w:ilvl w:val="0"/>
          <w:numId w:val="28"/>
        </w:numPr>
        <w:spacing w:after="4" w:line="261" w:lineRule="auto"/>
        <w:contextualSpacing/>
        <w:rPr>
          <w:rFonts w:ascii="Arial" w:hAnsi="Arial" w:cs="Arial"/>
          <w:sz w:val="20"/>
          <w:szCs w:val="22"/>
        </w:rPr>
      </w:pPr>
      <w:r w:rsidRPr="00247BFD">
        <w:rPr>
          <w:rFonts w:ascii="Arial" w:hAnsi="Arial" w:cs="Arial"/>
          <w:sz w:val="20"/>
          <w:szCs w:val="22"/>
        </w:rPr>
        <w:t>Prevoženih do maksimalno 150.000 km</w:t>
      </w:r>
    </w:p>
    <w:p w14:paraId="5DE4767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Moč motorja: od 140 do 180 kW</w:t>
      </w:r>
    </w:p>
    <w:p w14:paraId="20A111E4"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Motor: </w:t>
      </w:r>
      <w:proofErr w:type="spellStart"/>
      <w:r w:rsidRPr="00247BFD">
        <w:rPr>
          <w:rFonts w:ascii="Arial" w:hAnsi="Arial" w:cs="Arial"/>
          <w:sz w:val="20"/>
          <w:szCs w:val="22"/>
        </w:rPr>
        <w:t>diesel</w:t>
      </w:r>
      <w:proofErr w:type="spellEnd"/>
    </w:p>
    <w:p w14:paraId="5E3811D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Norma:  EURO 6</w:t>
      </w:r>
    </w:p>
    <w:p w14:paraId="281095C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Delovna prostornina motorja: od 2550 do 3189 cm</w:t>
      </w:r>
      <w:r w:rsidRPr="00247BFD">
        <w:rPr>
          <w:rFonts w:ascii="Arial" w:hAnsi="Arial" w:cs="Arial"/>
          <w:sz w:val="20"/>
          <w:szCs w:val="22"/>
          <w:vertAlign w:val="superscript"/>
        </w:rPr>
        <w:t>3</w:t>
      </w:r>
    </w:p>
    <w:p w14:paraId="1F4DFF9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Dolžina vozila: vsaj 4900 mm</w:t>
      </w:r>
    </w:p>
    <w:p w14:paraId="0E53A5C5"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Menjalnik: avtomatski</w:t>
      </w:r>
    </w:p>
    <w:p w14:paraId="3A0B1C7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sedežev: 5</w:t>
      </w:r>
    </w:p>
    <w:p w14:paraId="5750711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vrat: min 4</w:t>
      </w:r>
    </w:p>
    <w:p w14:paraId="440ED04D"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Avtomatska klimatska naprava</w:t>
      </w:r>
    </w:p>
    <w:p w14:paraId="0759F11E"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El. nastavljivi in ogrevani zunanji ogledali</w:t>
      </w:r>
    </w:p>
    <w:p w14:paraId="2083C8E4"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Ogrevanje sprednjih sedežev</w:t>
      </w:r>
    </w:p>
    <w:p w14:paraId="7ABEA71F"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proofErr w:type="spellStart"/>
      <w:r w:rsidRPr="00247BFD">
        <w:rPr>
          <w:rFonts w:ascii="Arial" w:hAnsi="Arial" w:cs="Arial"/>
          <w:sz w:val="20"/>
          <w:szCs w:val="22"/>
        </w:rPr>
        <w:t>Tempomat</w:t>
      </w:r>
      <w:proofErr w:type="spellEnd"/>
      <w:r w:rsidRPr="00247BFD">
        <w:rPr>
          <w:rFonts w:ascii="Arial" w:hAnsi="Arial" w:cs="Arial"/>
          <w:sz w:val="20"/>
          <w:szCs w:val="22"/>
        </w:rPr>
        <w:t xml:space="preserve"> z avtomatskim uravnavanjem hitrosti </w:t>
      </w:r>
    </w:p>
    <w:p w14:paraId="7F1E375C"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Parkirni sistem Plus (senzorji spredaj in zadaj)</w:t>
      </w:r>
    </w:p>
    <w:p w14:paraId="453EC23A"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Sistem za nadzor mrtvega kota</w:t>
      </w:r>
    </w:p>
    <w:p w14:paraId="13AE040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Pogon na vsa 4 kolesa</w:t>
      </w:r>
    </w:p>
    <w:p w14:paraId="15DCB1DF"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Matrični LED žarometi in LED zadnje luči z dinamičnim smernikom ter sistemom za pranje žarometov</w:t>
      </w:r>
    </w:p>
    <w:p w14:paraId="4EA07620"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Prepoznavanje prometnih znakov</w:t>
      </w:r>
    </w:p>
    <w:p w14:paraId="7CE099B7" w14:textId="77777777" w:rsidR="00247BFD" w:rsidRPr="00247BFD" w:rsidRDefault="00247BFD" w:rsidP="00247BFD">
      <w:pPr>
        <w:ind w:left="21" w:hanging="10"/>
        <w:contextualSpacing/>
        <w:jc w:val="both"/>
        <w:rPr>
          <w:rFonts w:ascii="Arial" w:hAnsi="Arial" w:cs="Arial"/>
          <w:sz w:val="20"/>
          <w:szCs w:val="22"/>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247BFD">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247BFD">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2BBCAA32" w:rsidR="00D824B7" w:rsidRDefault="00D824B7" w:rsidP="00D824B7">
      <w:pPr>
        <w:contextualSpacing/>
        <w:jc w:val="both"/>
        <w:rPr>
          <w:rFonts w:ascii="Arial" w:hAnsi="Arial" w:cs="Arial"/>
          <w:sz w:val="20"/>
        </w:rPr>
      </w:pPr>
    </w:p>
    <w:p w14:paraId="0167E1B5" w14:textId="77777777" w:rsidR="00F37CD4" w:rsidRPr="00D824B7" w:rsidRDefault="00F37CD4" w:rsidP="00D824B7">
      <w:pPr>
        <w:contextualSpacing/>
        <w:jc w:val="both"/>
        <w:rPr>
          <w:rFonts w:ascii="Arial" w:hAnsi="Arial" w:cs="Arial"/>
          <w:sz w:val="20"/>
        </w:rPr>
      </w:pPr>
    </w:p>
    <w:p w14:paraId="2D2EDF28" w14:textId="0ED20A9A" w:rsidR="00D824B7" w:rsidRPr="00756ED6" w:rsidRDefault="00D824B7" w:rsidP="00D824B7">
      <w:pPr>
        <w:contextualSpacing/>
        <w:jc w:val="both"/>
        <w:rPr>
          <w:rFonts w:ascii="Arial" w:hAnsi="Arial" w:cs="Arial"/>
          <w:b/>
          <w:sz w:val="20"/>
        </w:rPr>
      </w:pPr>
      <w:r w:rsidRPr="00756ED6">
        <w:rPr>
          <w:rFonts w:ascii="Arial" w:hAnsi="Arial" w:cs="Arial"/>
          <w:b/>
          <w:sz w:val="20"/>
        </w:rPr>
        <w:t>Vrednost vozila do 3</w:t>
      </w:r>
      <w:r w:rsidR="00247BFD" w:rsidRPr="00756ED6">
        <w:rPr>
          <w:rFonts w:ascii="Arial" w:hAnsi="Arial" w:cs="Arial"/>
          <w:b/>
          <w:sz w:val="20"/>
        </w:rPr>
        <w:t>0</w:t>
      </w:r>
      <w:r w:rsidRPr="00756ED6">
        <w:rPr>
          <w:rFonts w:ascii="Arial" w:hAnsi="Arial" w:cs="Arial"/>
          <w:b/>
          <w:sz w:val="20"/>
        </w:rPr>
        <w:t>.000 EUR z DDV</w:t>
      </w:r>
    </w:p>
    <w:p w14:paraId="2CDED063" w14:textId="1B6A1063" w:rsidR="00D824B7" w:rsidRDefault="00D824B7" w:rsidP="00D824B7">
      <w:pPr>
        <w:contextualSpacing/>
        <w:jc w:val="both"/>
        <w:rPr>
          <w:rFonts w:ascii="Arial" w:hAnsi="Arial" w:cs="Arial"/>
          <w:sz w:val="20"/>
        </w:rPr>
      </w:pPr>
    </w:p>
    <w:p w14:paraId="6D98BD67" w14:textId="77777777" w:rsidR="00247BFD" w:rsidRPr="005C1791" w:rsidRDefault="00247BFD" w:rsidP="00247BFD">
      <w:pPr>
        <w:contextualSpacing/>
        <w:jc w:val="both"/>
        <w:rPr>
          <w:rFonts w:ascii="Arial" w:hAnsi="Arial" w:cs="Arial"/>
          <w:b/>
          <w:sz w:val="20"/>
        </w:rPr>
      </w:pPr>
      <w:r w:rsidRPr="005C1791">
        <w:rPr>
          <w:rFonts w:ascii="Arial" w:hAnsi="Arial" w:cs="Arial"/>
          <w:b/>
          <w:sz w:val="20"/>
        </w:rPr>
        <w:t>Način dokazovanja:</w:t>
      </w:r>
    </w:p>
    <w:p w14:paraId="17A707C4" w14:textId="68F910F3" w:rsidR="00247BFD" w:rsidRPr="005C1791" w:rsidRDefault="00247BFD" w:rsidP="00247BFD">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r w:rsidR="0047696F">
        <w:rPr>
          <w:rFonts w:ascii="Arial" w:hAnsi="Arial" w:cs="Arial"/>
          <w:sz w:val="20"/>
          <w:szCs w:val="20"/>
        </w:rPr>
        <w:t>.</w:t>
      </w:r>
    </w:p>
    <w:p w14:paraId="2643E274" w14:textId="59C4CA7B"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2D36F9E9" w14:textId="77777777" w:rsidR="00DC5883" w:rsidRPr="00513FBA" w:rsidRDefault="00DC5883" w:rsidP="002859E1">
      <w:pPr>
        <w:pStyle w:val="Naslov2"/>
        <w:numPr>
          <w:ilvl w:val="0"/>
          <w:numId w:val="19"/>
        </w:numPr>
        <w:ind w:left="357" w:hanging="357"/>
        <w:rPr>
          <w:i w:val="0"/>
          <w:sz w:val="20"/>
          <w:szCs w:val="20"/>
        </w:rPr>
      </w:pPr>
      <w:bookmarkStart w:id="104" w:name="_Toc176763886"/>
      <w:r w:rsidRPr="00513FBA">
        <w:rPr>
          <w:i w:val="0"/>
          <w:sz w:val="20"/>
          <w:szCs w:val="20"/>
        </w:rPr>
        <w:t>Merilo za ocenjevanje ponudb</w:t>
      </w:r>
      <w:bookmarkEnd w:id="84"/>
      <w:bookmarkEnd w:id="85"/>
      <w:bookmarkEnd w:id="104"/>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5" w:name="_Toc509672638"/>
      <w:bookmarkStart w:id="106" w:name="_Toc10194649"/>
      <w:bookmarkStart w:id="107" w:name="_Toc176763887"/>
      <w:r w:rsidRPr="00513FBA">
        <w:rPr>
          <w:i w:val="0"/>
          <w:sz w:val="20"/>
          <w:szCs w:val="20"/>
        </w:rPr>
        <w:t>Ponudba</w:t>
      </w:r>
      <w:bookmarkStart w:id="108" w:name="_Toc336851746"/>
      <w:bookmarkStart w:id="109" w:name="_Toc336851794"/>
      <w:bookmarkStart w:id="110" w:name="_Toc509672639"/>
      <w:bookmarkStart w:id="111" w:name="_GoBack"/>
      <w:bookmarkEnd w:id="105"/>
      <w:bookmarkEnd w:id="106"/>
      <w:bookmarkEnd w:id="107"/>
      <w:bookmarkEnd w:id="111"/>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8"/>
      <w:bookmarkEnd w:id="109"/>
      <w:bookmarkEnd w:id="110"/>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28743293"/>
      <w:bookmarkStart w:id="161" w:name="_Toc128743904"/>
      <w:bookmarkStart w:id="162" w:name="_Toc160440589"/>
      <w:bookmarkStart w:id="163" w:name="_Toc161399779"/>
      <w:bookmarkStart w:id="164" w:name="_Toc176763891"/>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bookmarkEnd w:id="161"/>
      <w:bookmarkEnd w:id="162"/>
      <w:bookmarkEnd w:id="163"/>
      <w:bookmarkEnd w:id="16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69"/>
      <w:bookmarkStart w:id="166" w:name="_Toc10194654"/>
      <w:bookmarkStart w:id="167" w:name="_Toc21506083"/>
      <w:bookmarkStart w:id="168" w:name="_Toc27134347"/>
      <w:bookmarkStart w:id="169" w:name="_Toc55479354"/>
      <w:bookmarkStart w:id="170" w:name="_Toc55479698"/>
      <w:bookmarkStart w:id="171" w:name="_Toc55480056"/>
      <w:bookmarkStart w:id="172" w:name="_Toc64529996"/>
      <w:bookmarkStart w:id="173" w:name="_Toc89345072"/>
      <w:bookmarkStart w:id="174" w:name="_Toc108010597"/>
      <w:bookmarkStart w:id="175" w:name="_Toc128743294"/>
      <w:bookmarkStart w:id="176" w:name="_Toc128743905"/>
      <w:bookmarkStart w:id="177" w:name="_Toc160440590"/>
      <w:bookmarkStart w:id="178" w:name="_Toc161399780"/>
      <w:bookmarkStart w:id="179"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533063570"/>
      <w:bookmarkStart w:id="181" w:name="_Toc10194655"/>
      <w:bookmarkStart w:id="182"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27134348"/>
      <w:bookmarkStart w:id="184" w:name="_Toc55479355"/>
      <w:bookmarkStart w:id="185" w:name="_Toc55479699"/>
      <w:bookmarkStart w:id="186" w:name="_Toc55480057"/>
      <w:bookmarkStart w:id="187" w:name="_Toc64529997"/>
      <w:bookmarkStart w:id="188" w:name="_Toc89345073"/>
      <w:bookmarkStart w:id="189" w:name="_Toc108010598"/>
      <w:bookmarkStart w:id="190" w:name="_Toc128743295"/>
      <w:bookmarkStart w:id="191" w:name="_Toc128743906"/>
      <w:bookmarkStart w:id="192" w:name="_Toc160440591"/>
      <w:bookmarkStart w:id="193" w:name="_Toc161399781"/>
      <w:bookmarkStart w:id="194"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5" w:name="_Toc533063571"/>
      <w:bookmarkStart w:id="196" w:name="_Toc10194656"/>
      <w:bookmarkStart w:id="197" w:name="_Toc21506085"/>
      <w:bookmarkStart w:id="198" w:name="_Toc27134349"/>
      <w:bookmarkStart w:id="199" w:name="_Toc55479356"/>
      <w:bookmarkStart w:id="200" w:name="_Toc55479700"/>
      <w:bookmarkStart w:id="201" w:name="_Toc55480058"/>
      <w:bookmarkStart w:id="202" w:name="_Toc64529998"/>
      <w:bookmarkStart w:id="203" w:name="_Toc89345074"/>
      <w:bookmarkStart w:id="204" w:name="_Toc108010599"/>
      <w:bookmarkStart w:id="205" w:name="_Toc128743296"/>
      <w:bookmarkStart w:id="206" w:name="_Toc128743907"/>
      <w:bookmarkStart w:id="207" w:name="_Toc160440592"/>
      <w:bookmarkStart w:id="208" w:name="_Toc161399782"/>
      <w:bookmarkStart w:id="209"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0" w:name="_Toc533063572"/>
      <w:bookmarkStart w:id="211" w:name="_Toc10194657"/>
      <w:bookmarkStart w:id="212" w:name="_Toc21506086"/>
      <w:bookmarkStart w:id="213" w:name="_Toc27134350"/>
      <w:bookmarkStart w:id="214" w:name="_Toc55479357"/>
      <w:bookmarkStart w:id="215" w:name="_Toc55479701"/>
      <w:bookmarkStart w:id="216" w:name="_Toc55480059"/>
      <w:bookmarkStart w:id="217" w:name="_Toc64529999"/>
      <w:bookmarkStart w:id="218" w:name="_Toc89345075"/>
      <w:bookmarkStart w:id="219" w:name="_Toc108010600"/>
      <w:bookmarkStart w:id="220" w:name="_Toc128743297"/>
      <w:bookmarkStart w:id="221" w:name="_Toc128743908"/>
      <w:bookmarkStart w:id="222" w:name="_Toc160440593"/>
      <w:bookmarkStart w:id="223" w:name="_Toc161399783"/>
      <w:bookmarkStart w:id="224"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0" w:name="_Toc533063574"/>
      <w:bookmarkStart w:id="241" w:name="_Toc10194659"/>
      <w:bookmarkStart w:id="242" w:name="_Toc21506088"/>
      <w:bookmarkStart w:id="243" w:name="_Toc27134352"/>
      <w:bookmarkStart w:id="244" w:name="_Toc55479359"/>
      <w:bookmarkStart w:id="245" w:name="_Toc55479703"/>
      <w:bookmarkStart w:id="246" w:name="_Toc55480061"/>
      <w:bookmarkStart w:id="247" w:name="_Toc64530001"/>
      <w:bookmarkStart w:id="248" w:name="_Toc89345077"/>
      <w:bookmarkStart w:id="249" w:name="_Toc108010602"/>
      <w:bookmarkStart w:id="250" w:name="_Toc128743299"/>
      <w:bookmarkStart w:id="251" w:name="_Toc128743910"/>
      <w:bookmarkStart w:id="252" w:name="_Toc160440595"/>
      <w:bookmarkStart w:id="253" w:name="_Toc161399785"/>
      <w:bookmarkStart w:id="254"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28743300"/>
      <w:bookmarkStart w:id="266" w:name="_Toc128743911"/>
      <w:bookmarkStart w:id="267" w:name="_Toc160440596"/>
      <w:bookmarkStart w:id="268" w:name="_Toc161399786"/>
      <w:bookmarkStart w:id="269" w:name="_Toc176763898"/>
      <w:r w:rsidRPr="00513FBA">
        <w:rPr>
          <w:rFonts w:ascii="Arial" w:eastAsia="SimSun" w:hAnsi="Arial" w:cs="Arial"/>
          <w:b/>
          <w:spacing w:val="4"/>
          <w:sz w:val="20"/>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0" w:name="_Toc55479705"/>
      <w:bookmarkStart w:id="271" w:name="_Toc55480063"/>
      <w:bookmarkStart w:id="272" w:name="_Toc64530003"/>
      <w:r w:rsidRPr="00513FBA">
        <w:rPr>
          <w:rFonts w:ascii="Arial" w:eastAsia="SimSun" w:hAnsi="Arial" w:cs="Arial"/>
          <w:b/>
          <w:bCs/>
          <w:sz w:val="20"/>
          <w:lang w:eastAsia="x-none"/>
        </w:rPr>
        <w:t xml:space="preserve"> </w:t>
      </w:r>
      <w:bookmarkStart w:id="273" w:name="_Toc89345079"/>
      <w:bookmarkStart w:id="274" w:name="_Toc176763899"/>
      <w:r w:rsidRPr="00513FBA">
        <w:rPr>
          <w:rFonts w:ascii="Arial" w:eastAsia="SimSun" w:hAnsi="Arial" w:cs="Arial"/>
          <w:b/>
          <w:bCs/>
          <w:sz w:val="20"/>
          <w:lang w:val="x-none" w:eastAsia="x-none"/>
        </w:rPr>
        <w:t>Skupna ponudba</w:t>
      </w:r>
      <w:bookmarkEnd w:id="270"/>
      <w:bookmarkEnd w:id="271"/>
      <w:bookmarkEnd w:id="272"/>
      <w:bookmarkEnd w:id="273"/>
      <w:bookmarkEnd w:id="27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5" w:name="_Toc461782176"/>
      <w:bookmarkStart w:id="276" w:name="_Toc10194663"/>
      <w:bookmarkStart w:id="277" w:name="_Toc21506091"/>
      <w:r w:rsidRPr="00513FBA">
        <w:rPr>
          <w:rFonts w:ascii="Arial" w:eastAsia="SimSun" w:hAnsi="Arial" w:cs="Arial"/>
          <w:b/>
          <w:bCs/>
          <w:sz w:val="20"/>
          <w:szCs w:val="20"/>
          <w:lang w:eastAsia="x-none"/>
        </w:rPr>
        <w:t xml:space="preserve"> </w:t>
      </w:r>
      <w:bookmarkStart w:id="278" w:name="_Toc55479706"/>
      <w:bookmarkStart w:id="279" w:name="_Toc55480064"/>
      <w:bookmarkStart w:id="280" w:name="_Toc64530004"/>
      <w:bookmarkStart w:id="281" w:name="_Toc89345080"/>
      <w:bookmarkStart w:id="282" w:name="_Toc176763900"/>
      <w:r w:rsidRPr="00513FBA">
        <w:rPr>
          <w:rFonts w:ascii="Arial" w:eastAsia="SimSun" w:hAnsi="Arial" w:cs="Arial"/>
          <w:b/>
          <w:bCs/>
          <w:sz w:val="20"/>
          <w:szCs w:val="20"/>
          <w:lang w:val="x-none" w:eastAsia="x-none"/>
        </w:rPr>
        <w:t>Ponudba s podizvajalci</w:t>
      </w:r>
      <w:bookmarkEnd w:id="275"/>
      <w:bookmarkEnd w:id="276"/>
      <w:bookmarkEnd w:id="277"/>
      <w:bookmarkEnd w:id="278"/>
      <w:bookmarkEnd w:id="279"/>
      <w:bookmarkEnd w:id="280"/>
      <w:bookmarkEnd w:id="281"/>
      <w:bookmarkEnd w:id="28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3" w:name="_Toc10194664"/>
      <w:bookmarkStart w:id="284" w:name="_Toc21506092"/>
      <w:bookmarkStart w:id="285" w:name="_Toc55479707"/>
      <w:bookmarkStart w:id="286" w:name="_Toc55480065"/>
      <w:bookmarkStart w:id="287" w:name="_Toc64530005"/>
      <w:bookmarkStart w:id="288" w:name="_Toc89345081"/>
      <w:bookmarkStart w:id="289" w:name="_Toc176763901"/>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r w:rsidRPr="00513FBA">
        <w:rPr>
          <w:rFonts w:ascii="Arial" w:eastAsia="SimSun" w:hAnsi="Arial" w:cs="Arial"/>
          <w:b/>
          <w:bCs/>
          <w:sz w:val="20"/>
          <w:szCs w:val="20"/>
          <w:lang w:val="x-none" w:eastAsia="x-none"/>
        </w:rPr>
        <w:t>Tuji ponudnik</w:t>
      </w:r>
      <w:bookmarkEnd w:id="283"/>
      <w:bookmarkEnd w:id="284"/>
      <w:bookmarkEnd w:id="285"/>
      <w:bookmarkEnd w:id="286"/>
      <w:bookmarkEnd w:id="287"/>
      <w:bookmarkEnd w:id="288"/>
      <w:bookmarkEnd w:id="28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7" w:name="_Toc462320995"/>
      <w:bookmarkStart w:id="298" w:name="_Toc10194665"/>
      <w:r w:rsidRPr="00513FBA">
        <w:rPr>
          <w:rFonts w:ascii="Arial" w:eastAsia="SimSun" w:hAnsi="Arial" w:cs="Arial"/>
          <w:b/>
          <w:bCs/>
          <w:sz w:val="20"/>
          <w:szCs w:val="20"/>
          <w:lang w:val="x-none" w:eastAsia="x-none"/>
        </w:rPr>
        <w:t xml:space="preserve"> </w:t>
      </w:r>
      <w:bookmarkStart w:id="299" w:name="_Toc21506093"/>
      <w:bookmarkStart w:id="300" w:name="_Toc55479708"/>
      <w:bookmarkStart w:id="301" w:name="_Toc55480066"/>
      <w:bookmarkStart w:id="302" w:name="_Toc64530006"/>
      <w:bookmarkStart w:id="303" w:name="_Toc89345082"/>
      <w:bookmarkStart w:id="304" w:name="_Toc176763902"/>
      <w:r w:rsidRPr="00513FBA">
        <w:rPr>
          <w:rFonts w:ascii="Arial" w:eastAsia="SimSun" w:hAnsi="Arial" w:cs="Arial"/>
          <w:b/>
          <w:bCs/>
          <w:sz w:val="20"/>
          <w:szCs w:val="20"/>
          <w:lang w:val="x-none" w:eastAsia="x-none"/>
        </w:rPr>
        <w:t>Neobičajno nizka ponudba</w:t>
      </w:r>
      <w:bookmarkEnd w:id="297"/>
      <w:bookmarkEnd w:id="298"/>
      <w:bookmarkEnd w:id="299"/>
      <w:bookmarkEnd w:id="300"/>
      <w:bookmarkEnd w:id="301"/>
      <w:bookmarkEnd w:id="302"/>
      <w:bookmarkEnd w:id="303"/>
      <w:bookmarkEnd w:id="30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5" w:name="_Toc462320998"/>
      <w:bookmarkStart w:id="306" w:name="_Toc10194666"/>
      <w:r w:rsidRPr="00513FBA">
        <w:rPr>
          <w:rFonts w:ascii="Arial" w:eastAsia="SimSun" w:hAnsi="Arial" w:cs="Arial"/>
          <w:b/>
          <w:bCs/>
          <w:sz w:val="20"/>
          <w:szCs w:val="20"/>
          <w:shd w:val="clear" w:color="auto" w:fill="FFFFFF"/>
          <w:lang w:val="x-none" w:eastAsia="x-none"/>
        </w:rPr>
        <w:t xml:space="preserve"> </w:t>
      </w:r>
      <w:bookmarkStart w:id="307" w:name="_Toc21506094"/>
      <w:bookmarkStart w:id="308" w:name="_Toc55479709"/>
      <w:bookmarkStart w:id="309" w:name="_Toc55480067"/>
      <w:bookmarkStart w:id="310" w:name="_Toc64530007"/>
      <w:bookmarkStart w:id="311" w:name="_Toc89345083"/>
      <w:bookmarkStart w:id="312" w:name="_Toc176763903"/>
      <w:r w:rsidRPr="00513FBA">
        <w:rPr>
          <w:rFonts w:ascii="Arial" w:eastAsia="SimSun" w:hAnsi="Arial" w:cs="Arial"/>
          <w:b/>
          <w:bCs/>
          <w:sz w:val="20"/>
          <w:szCs w:val="20"/>
          <w:shd w:val="clear" w:color="auto" w:fill="FFFFFF"/>
          <w:lang w:val="x-none" w:eastAsia="x-none"/>
        </w:rPr>
        <w:t>Pregled ponudb</w:t>
      </w:r>
      <w:bookmarkEnd w:id="305"/>
      <w:bookmarkEnd w:id="306"/>
      <w:bookmarkEnd w:id="307"/>
      <w:bookmarkEnd w:id="308"/>
      <w:bookmarkEnd w:id="309"/>
      <w:bookmarkEnd w:id="310"/>
      <w:bookmarkEnd w:id="311"/>
      <w:bookmarkEnd w:id="31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w:t>
      </w:r>
      <w:r w:rsidRPr="00513FBA">
        <w:rPr>
          <w:rFonts w:ascii="Arial" w:hAnsi="Arial" w:cs="Arial"/>
          <w:iCs/>
          <w:sz w:val="20"/>
          <w:szCs w:val="20"/>
        </w:rPr>
        <w:lastRenderedPageBreak/>
        <w:t xml:space="preserve">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3" w:name="_Toc55479710"/>
      <w:bookmarkStart w:id="314" w:name="_Toc55480068"/>
      <w:bookmarkStart w:id="315" w:name="_Toc64530008"/>
      <w:bookmarkStart w:id="316" w:name="_Toc89345084"/>
      <w:bookmarkStart w:id="317"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0"/>
      <w:bookmarkEnd w:id="291"/>
      <w:bookmarkEnd w:id="292"/>
      <w:bookmarkEnd w:id="293"/>
      <w:bookmarkEnd w:id="294"/>
      <w:bookmarkEnd w:id="295"/>
      <w:bookmarkEnd w:id="296"/>
      <w:bookmarkEnd w:id="313"/>
      <w:bookmarkEnd w:id="314"/>
      <w:bookmarkEnd w:id="315"/>
      <w:bookmarkEnd w:id="316"/>
      <w:bookmarkEnd w:id="31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8" w:name="_Toc21506096"/>
      <w:r w:rsidRPr="00513FBA">
        <w:rPr>
          <w:rFonts w:ascii="Arial" w:eastAsia="SimSun" w:hAnsi="Arial" w:cs="Arial"/>
          <w:b/>
          <w:bCs/>
          <w:sz w:val="20"/>
          <w:szCs w:val="20"/>
          <w:lang w:eastAsia="x-none"/>
        </w:rPr>
        <w:t xml:space="preserve"> </w:t>
      </w:r>
      <w:bookmarkStart w:id="319" w:name="_Toc55479711"/>
      <w:bookmarkStart w:id="320" w:name="_Toc55480069"/>
      <w:bookmarkStart w:id="321" w:name="_Toc64530009"/>
      <w:bookmarkStart w:id="322" w:name="_Toc89345085"/>
      <w:bookmarkStart w:id="323" w:name="_Toc176763905"/>
      <w:r w:rsidRPr="00513FBA">
        <w:rPr>
          <w:rFonts w:ascii="Arial" w:eastAsia="SimSun" w:hAnsi="Arial" w:cs="Arial"/>
          <w:b/>
          <w:bCs/>
          <w:sz w:val="20"/>
          <w:szCs w:val="20"/>
          <w:lang w:val="x-none" w:eastAsia="x-none"/>
        </w:rPr>
        <w:t>Oddaja javnega naročila</w:t>
      </w:r>
      <w:bookmarkEnd w:id="318"/>
      <w:bookmarkEnd w:id="319"/>
      <w:bookmarkEnd w:id="320"/>
      <w:bookmarkEnd w:id="321"/>
      <w:bookmarkEnd w:id="322"/>
      <w:bookmarkEnd w:id="323"/>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4" w:name="_Toc130197590"/>
      <w:bookmarkStart w:id="325" w:name="_Toc130198091"/>
      <w:bookmarkStart w:id="326" w:name="_Toc130198151"/>
      <w:bookmarkStart w:id="327" w:name="_Toc130799612"/>
      <w:bookmarkStart w:id="328" w:name="_Toc132106383"/>
      <w:bookmarkStart w:id="329" w:name="_Toc132424997"/>
      <w:bookmarkStart w:id="330" w:name="_Toc132432246"/>
      <w:bookmarkStart w:id="331" w:name="_Toc157334783"/>
      <w:bookmarkStart w:id="332" w:name="_Toc462321001"/>
      <w:bookmarkStart w:id="333" w:name="_Toc10194669"/>
      <w:r w:rsidRPr="00513FBA">
        <w:rPr>
          <w:rFonts w:ascii="Arial" w:eastAsia="SimSun" w:hAnsi="Arial" w:cs="Arial"/>
          <w:b/>
          <w:bCs/>
          <w:sz w:val="20"/>
          <w:szCs w:val="20"/>
          <w:lang w:val="x-none" w:eastAsia="x-none"/>
        </w:rPr>
        <w:t xml:space="preserve"> </w:t>
      </w:r>
      <w:bookmarkStart w:id="334" w:name="_Toc21506097"/>
      <w:bookmarkStart w:id="335" w:name="_Toc55479712"/>
      <w:bookmarkStart w:id="336" w:name="_Toc55480070"/>
      <w:bookmarkStart w:id="337" w:name="_Toc64530010"/>
      <w:bookmarkStart w:id="338" w:name="_Toc89345086"/>
      <w:bookmarkStart w:id="339" w:name="_Toc176763906"/>
      <w:r w:rsidRPr="00513FBA">
        <w:rPr>
          <w:rFonts w:ascii="Arial" w:eastAsia="SimSun" w:hAnsi="Arial" w:cs="Arial"/>
          <w:b/>
          <w:bCs/>
          <w:sz w:val="20"/>
          <w:szCs w:val="20"/>
          <w:lang w:val="x-none" w:eastAsia="x-none"/>
        </w:rPr>
        <w:t>Sklenitev pogodbe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0" w:name="_Toc462321002"/>
      <w:bookmarkStart w:id="341" w:name="_Toc10194670"/>
      <w:r w:rsidRPr="00513FBA">
        <w:rPr>
          <w:rFonts w:ascii="Arial" w:eastAsia="SimSun" w:hAnsi="Arial" w:cs="Arial"/>
          <w:b/>
          <w:bCs/>
          <w:sz w:val="20"/>
          <w:szCs w:val="20"/>
          <w:lang w:val="x-none" w:eastAsia="x-none"/>
        </w:rPr>
        <w:t xml:space="preserve"> </w:t>
      </w:r>
      <w:bookmarkStart w:id="342" w:name="_Toc21506098"/>
      <w:bookmarkStart w:id="343" w:name="_Toc55479713"/>
      <w:bookmarkStart w:id="344" w:name="_Toc55480071"/>
      <w:bookmarkStart w:id="345" w:name="_Toc64530011"/>
      <w:bookmarkStart w:id="346" w:name="_Toc89345087"/>
      <w:bookmarkStart w:id="347" w:name="_Toc176763907"/>
      <w:r w:rsidRPr="00513FBA">
        <w:rPr>
          <w:rFonts w:ascii="Arial" w:eastAsia="SimSun" w:hAnsi="Arial" w:cs="Arial"/>
          <w:b/>
          <w:bCs/>
          <w:sz w:val="20"/>
          <w:szCs w:val="20"/>
          <w:lang w:val="x-none" w:eastAsia="x-none"/>
        </w:rPr>
        <w:t>Ustavitev postopka, zavrnitev vseh ponudb, odstop od izvedbe javnega naročila</w:t>
      </w:r>
      <w:bookmarkEnd w:id="340"/>
      <w:bookmarkEnd w:id="341"/>
      <w:bookmarkEnd w:id="342"/>
      <w:bookmarkEnd w:id="343"/>
      <w:bookmarkEnd w:id="344"/>
      <w:bookmarkEnd w:id="345"/>
      <w:bookmarkEnd w:id="346"/>
      <w:bookmarkEnd w:id="347"/>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8" w:name="_Toc522712049"/>
      <w:bookmarkStart w:id="349" w:name="_Toc522712166"/>
      <w:bookmarkStart w:id="350" w:name="_Toc522712322"/>
      <w:bookmarkStart w:id="351" w:name="_Toc522712386"/>
      <w:bookmarkStart w:id="352" w:name="_Toc522878594"/>
      <w:bookmarkStart w:id="353" w:name="_Toc522879560"/>
      <w:bookmarkStart w:id="354" w:name="_Toc55479714"/>
      <w:bookmarkStart w:id="355" w:name="_Toc55480072"/>
      <w:bookmarkStart w:id="356" w:name="_Toc64530012"/>
      <w:bookmarkStart w:id="357" w:name="_Toc89345088"/>
      <w:bookmarkStart w:id="358" w:name="_Toc108010613"/>
      <w:r>
        <w:rPr>
          <w:rFonts w:ascii="Arial" w:eastAsia="SimSun" w:hAnsi="Arial" w:cs="Arial"/>
          <w:b/>
          <w:bCs/>
          <w:sz w:val="20"/>
          <w:szCs w:val="20"/>
          <w:lang w:eastAsia="x-none"/>
        </w:rPr>
        <w:t xml:space="preserve"> </w:t>
      </w:r>
      <w:bookmarkStart w:id="359" w:name="_Toc176763908"/>
      <w:r w:rsidRPr="00F2744D">
        <w:rPr>
          <w:rFonts w:ascii="Arial" w:eastAsia="SimSun" w:hAnsi="Arial" w:cs="Arial"/>
          <w:b/>
          <w:bCs/>
          <w:sz w:val="20"/>
          <w:szCs w:val="20"/>
          <w:lang w:eastAsia="x-none"/>
        </w:rPr>
        <w:t>Zaupnost</w:t>
      </w:r>
      <w:bookmarkEnd w:id="348"/>
      <w:bookmarkEnd w:id="349"/>
      <w:bookmarkEnd w:id="350"/>
      <w:bookmarkEnd w:id="351"/>
      <w:bookmarkEnd w:id="352"/>
      <w:bookmarkEnd w:id="353"/>
      <w:bookmarkEnd w:id="354"/>
      <w:bookmarkEnd w:id="355"/>
      <w:bookmarkEnd w:id="356"/>
      <w:bookmarkEnd w:id="357"/>
      <w:bookmarkEnd w:id="358"/>
      <w:bookmarkEnd w:id="35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0" w:name="_Toc522712050"/>
      <w:bookmarkStart w:id="361" w:name="_Toc522712167"/>
      <w:bookmarkStart w:id="362" w:name="_Toc522712323"/>
      <w:bookmarkStart w:id="363" w:name="_Toc522712387"/>
      <w:bookmarkStart w:id="364" w:name="_Toc522878595"/>
      <w:bookmarkStart w:id="365" w:name="_Toc522879561"/>
      <w:bookmarkStart w:id="366" w:name="_Toc55479715"/>
      <w:bookmarkStart w:id="367" w:name="_Toc55480073"/>
      <w:bookmarkStart w:id="368" w:name="_Toc64530013"/>
      <w:r w:rsidRPr="00F2744D">
        <w:rPr>
          <w:rFonts w:ascii="Arial" w:eastAsia="SimSun" w:hAnsi="Arial" w:cs="Arial"/>
          <w:b/>
          <w:bCs/>
          <w:sz w:val="20"/>
          <w:szCs w:val="20"/>
          <w:lang w:eastAsia="x-none"/>
        </w:rPr>
        <w:t xml:space="preserve"> </w:t>
      </w:r>
      <w:bookmarkStart w:id="369" w:name="_Toc89345089"/>
      <w:bookmarkStart w:id="370" w:name="_Toc108010614"/>
      <w:bookmarkStart w:id="371" w:name="_Toc176763909"/>
      <w:r w:rsidRPr="00F2744D">
        <w:rPr>
          <w:rFonts w:ascii="Arial" w:eastAsia="SimSun" w:hAnsi="Arial" w:cs="Arial"/>
          <w:b/>
          <w:bCs/>
          <w:sz w:val="20"/>
          <w:szCs w:val="20"/>
          <w:lang w:eastAsia="x-none"/>
        </w:rPr>
        <w:t>Pravno varstvo</w:t>
      </w:r>
      <w:bookmarkEnd w:id="360"/>
      <w:bookmarkEnd w:id="361"/>
      <w:bookmarkEnd w:id="362"/>
      <w:bookmarkEnd w:id="363"/>
      <w:bookmarkEnd w:id="364"/>
      <w:bookmarkEnd w:id="365"/>
      <w:bookmarkEnd w:id="366"/>
      <w:bookmarkEnd w:id="367"/>
      <w:bookmarkEnd w:id="368"/>
      <w:bookmarkEnd w:id="369"/>
      <w:bookmarkEnd w:id="370"/>
      <w:bookmarkEnd w:id="371"/>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w:t>
      </w:r>
      <w:r w:rsidRPr="00F2744D">
        <w:rPr>
          <w:rFonts w:ascii="Arial" w:hAnsi="Arial" w:cs="Arial"/>
          <w:sz w:val="20"/>
          <w:szCs w:val="20"/>
        </w:rPr>
        <w:lastRenderedPageBreak/>
        <w:t>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27B98" w:rsidP="00DF2392">
      <w:pPr>
        <w:jc w:val="both"/>
        <w:rPr>
          <w:rFonts w:ascii="Arial" w:hAnsi="Arial" w:cs="Arial"/>
          <w:sz w:val="20"/>
          <w:szCs w:val="20"/>
        </w:rPr>
      </w:pPr>
      <w:hyperlink r:id="rId17"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2" w:name="_Toc176763910"/>
      <w:r w:rsidR="0038490F" w:rsidRPr="00BF0F70">
        <w:rPr>
          <w:i w:val="0"/>
          <w:sz w:val="22"/>
          <w:szCs w:val="22"/>
        </w:rPr>
        <w:lastRenderedPageBreak/>
        <w:t>RAZPISNI OBRAZCI</w:t>
      </w:r>
      <w:bookmarkEnd w:id="37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678EDD47"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E9307E">
        <w:rPr>
          <w:rFonts w:ascii="Arial" w:hAnsi="Arial" w:cs="Arial"/>
          <w:sz w:val="20"/>
          <w:szCs w:val="20"/>
        </w:rPr>
        <w:t>Poslovni najem 4 (štirih) osebnih vozil in nakup osebnega vozila</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9A0F34F" w14:textId="77777777" w:rsidR="000B7E42" w:rsidRDefault="000B7E42" w:rsidP="005466DC">
      <w:pPr>
        <w:contextualSpacing/>
        <w:rPr>
          <w:rFonts w:ascii="Arial" w:hAnsi="Arial" w:cs="Arial"/>
          <w:b/>
          <w:sz w:val="20"/>
          <w:szCs w:val="20"/>
        </w:rPr>
      </w:pPr>
    </w:p>
    <w:p w14:paraId="18AED89E" w14:textId="7C2B7128"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 xml:space="preserve">Najem </w:t>
      </w:r>
      <w:r w:rsidR="0047696F" w:rsidRPr="00326B3B">
        <w:rPr>
          <w:rFonts w:ascii="Arial" w:hAnsi="Arial" w:cs="Arial"/>
          <w:b/>
          <w:sz w:val="20"/>
        </w:rPr>
        <w:t>2 (dveh) novih električnih osebnih vozil</w:t>
      </w:r>
      <w:r w:rsidR="005466DC" w:rsidRPr="005466DC">
        <w:rPr>
          <w:rFonts w:ascii="Arial" w:hAnsi="Arial" w:cs="Arial"/>
          <w:b/>
          <w:sz w:val="20"/>
        </w:rPr>
        <w:t>, višjega cenovnega razreda</w:t>
      </w:r>
    </w:p>
    <w:tbl>
      <w:tblPr>
        <w:tblStyle w:val="Tabelamrea"/>
        <w:tblW w:w="8642" w:type="dxa"/>
        <w:tblLook w:val="04A0" w:firstRow="1" w:lastRow="0" w:firstColumn="1" w:lastColumn="0" w:noHBand="0" w:noVBand="1"/>
      </w:tblPr>
      <w:tblGrid>
        <w:gridCol w:w="1783"/>
        <w:gridCol w:w="1898"/>
        <w:gridCol w:w="1836"/>
        <w:gridCol w:w="1282"/>
        <w:gridCol w:w="1843"/>
      </w:tblGrid>
      <w:tr w:rsidR="00C55095" w14:paraId="0FE3EDC1" w14:textId="6FFCF699" w:rsidTr="00D82820">
        <w:trPr>
          <w:trHeight w:val="932"/>
        </w:trPr>
        <w:tc>
          <w:tcPr>
            <w:tcW w:w="1783" w:type="dxa"/>
          </w:tcPr>
          <w:p w14:paraId="4655E69A" w14:textId="77777777" w:rsidR="00C55095" w:rsidRDefault="00C55095" w:rsidP="0084564F">
            <w:pPr>
              <w:contextualSpacing/>
              <w:rPr>
                <w:rFonts w:ascii="Arial" w:hAnsi="Arial" w:cs="Arial"/>
                <w:b/>
                <w:sz w:val="20"/>
              </w:rPr>
            </w:pPr>
          </w:p>
        </w:tc>
        <w:tc>
          <w:tcPr>
            <w:tcW w:w="1898" w:type="dxa"/>
          </w:tcPr>
          <w:p w14:paraId="5FD86C27" w14:textId="2F150273" w:rsidR="00C55095" w:rsidRDefault="007B374F" w:rsidP="0084564F">
            <w:pPr>
              <w:contextualSpacing/>
              <w:rPr>
                <w:rFonts w:ascii="Arial" w:hAnsi="Arial" w:cs="Arial"/>
                <w:b/>
                <w:bCs/>
                <w:sz w:val="20"/>
                <w:szCs w:val="20"/>
              </w:rPr>
            </w:pPr>
            <w:r>
              <w:rPr>
                <w:rFonts w:ascii="Arial" w:hAnsi="Arial" w:cs="Arial"/>
                <w:b/>
                <w:bCs/>
                <w:sz w:val="20"/>
                <w:szCs w:val="20"/>
              </w:rPr>
              <w:t>Znamka in model vozila</w:t>
            </w:r>
          </w:p>
        </w:tc>
        <w:tc>
          <w:tcPr>
            <w:tcW w:w="1836" w:type="dxa"/>
          </w:tcPr>
          <w:p w14:paraId="687C8752" w14:textId="17E322E7" w:rsidR="00C55095" w:rsidRDefault="00C55095" w:rsidP="0084564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r>
              <w:rPr>
                <w:rFonts w:ascii="Arial" w:hAnsi="Arial" w:cs="Arial"/>
                <w:b/>
                <w:bCs/>
                <w:sz w:val="20"/>
                <w:szCs w:val="20"/>
              </w:rPr>
              <w:t xml:space="preserve"> </w:t>
            </w:r>
          </w:p>
        </w:tc>
        <w:tc>
          <w:tcPr>
            <w:tcW w:w="1282" w:type="dxa"/>
          </w:tcPr>
          <w:p w14:paraId="0C604BC7" w14:textId="77777777" w:rsidR="00C55095" w:rsidRDefault="00C55095" w:rsidP="0084564F">
            <w:pPr>
              <w:contextualSpacing/>
              <w:rPr>
                <w:rFonts w:ascii="Arial" w:hAnsi="Arial" w:cs="Arial"/>
                <w:b/>
                <w:sz w:val="20"/>
              </w:rPr>
            </w:pPr>
            <w:r>
              <w:rPr>
                <w:rFonts w:ascii="Arial" w:hAnsi="Arial" w:cs="Arial"/>
                <w:b/>
                <w:bCs/>
                <w:sz w:val="20"/>
                <w:szCs w:val="20"/>
              </w:rPr>
              <w:t>Obdobje najema (v mesecih)</w:t>
            </w:r>
          </w:p>
        </w:tc>
        <w:tc>
          <w:tcPr>
            <w:tcW w:w="1843" w:type="dxa"/>
          </w:tcPr>
          <w:p w14:paraId="6547D5DA" w14:textId="637646F4" w:rsidR="00C55095" w:rsidRDefault="00C55095" w:rsidP="0084564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 xml:space="preserve">v EUR brez DDV </w:t>
            </w:r>
          </w:p>
        </w:tc>
      </w:tr>
      <w:tr w:rsidR="00C55095" w14:paraId="348972B3" w14:textId="0387A7E1" w:rsidTr="00901D55">
        <w:trPr>
          <w:trHeight w:val="932"/>
        </w:trPr>
        <w:tc>
          <w:tcPr>
            <w:tcW w:w="1783" w:type="dxa"/>
          </w:tcPr>
          <w:p w14:paraId="3624CB9F" w14:textId="4DC21063" w:rsidR="00C55095" w:rsidRDefault="00C55095" w:rsidP="0084564F">
            <w:pPr>
              <w:contextualSpacing/>
              <w:rPr>
                <w:rFonts w:ascii="Arial" w:hAnsi="Arial" w:cs="Arial"/>
                <w:b/>
                <w:sz w:val="20"/>
              </w:rPr>
            </w:pPr>
            <w:r>
              <w:rPr>
                <w:rFonts w:ascii="Arial" w:hAnsi="Arial" w:cs="Arial"/>
                <w:b/>
                <w:bCs/>
                <w:sz w:val="20"/>
                <w:szCs w:val="20"/>
              </w:rPr>
              <w:t xml:space="preserve">Najem </w:t>
            </w:r>
            <w:r w:rsidR="00901D55">
              <w:rPr>
                <w:rFonts w:ascii="Arial" w:hAnsi="Arial" w:cs="Arial"/>
                <w:b/>
                <w:bCs/>
                <w:sz w:val="20"/>
                <w:szCs w:val="20"/>
              </w:rPr>
              <w:t>novega</w:t>
            </w:r>
            <w:r>
              <w:rPr>
                <w:rFonts w:ascii="Arial" w:hAnsi="Arial" w:cs="Arial"/>
                <w:b/>
                <w:bCs/>
                <w:sz w:val="20"/>
                <w:szCs w:val="20"/>
              </w:rPr>
              <w:t xml:space="preserve"> </w:t>
            </w:r>
            <w:r w:rsidRPr="005466DC">
              <w:rPr>
                <w:rFonts w:ascii="Arial" w:hAnsi="Arial" w:cs="Arial"/>
                <w:b/>
                <w:sz w:val="20"/>
              </w:rPr>
              <w:t>električ</w:t>
            </w:r>
            <w:r>
              <w:rPr>
                <w:rFonts w:ascii="Arial" w:hAnsi="Arial" w:cs="Arial"/>
                <w:b/>
                <w:sz w:val="20"/>
              </w:rPr>
              <w:t>n</w:t>
            </w:r>
            <w:r w:rsidR="00901D55">
              <w:rPr>
                <w:rFonts w:ascii="Arial" w:hAnsi="Arial" w:cs="Arial"/>
                <w:b/>
                <w:sz w:val="20"/>
              </w:rPr>
              <w:t>ega</w:t>
            </w:r>
            <w:r w:rsidRPr="005466DC">
              <w:rPr>
                <w:rFonts w:ascii="Arial" w:hAnsi="Arial" w:cs="Arial"/>
                <w:b/>
                <w:sz w:val="20"/>
              </w:rPr>
              <w:t xml:space="preserve"> osebn</w:t>
            </w:r>
            <w:r w:rsidR="00901D55">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višjega cenovnega razreda</w:t>
            </w:r>
            <w:r w:rsidR="00901D55">
              <w:rPr>
                <w:rFonts w:ascii="Arial" w:hAnsi="Arial" w:cs="Arial"/>
                <w:b/>
                <w:sz w:val="20"/>
              </w:rPr>
              <w:t xml:space="preserve">, </w:t>
            </w:r>
            <w:r w:rsidR="00901D55" w:rsidRPr="00901D55">
              <w:rPr>
                <w:rFonts w:ascii="Arial" w:hAnsi="Arial" w:cs="Arial"/>
                <w:b/>
                <w:sz w:val="20"/>
                <w:highlight w:val="cyan"/>
              </w:rPr>
              <w:t>vozilo 1</w:t>
            </w:r>
          </w:p>
        </w:tc>
        <w:tc>
          <w:tcPr>
            <w:tcW w:w="1898" w:type="dxa"/>
          </w:tcPr>
          <w:p w14:paraId="557382CF" w14:textId="77777777" w:rsidR="00C55095" w:rsidRDefault="00C55095" w:rsidP="0084564F">
            <w:pPr>
              <w:contextualSpacing/>
              <w:rPr>
                <w:rFonts w:ascii="Arial" w:hAnsi="Arial" w:cs="Arial"/>
                <w:b/>
                <w:sz w:val="20"/>
              </w:rPr>
            </w:pPr>
          </w:p>
        </w:tc>
        <w:tc>
          <w:tcPr>
            <w:tcW w:w="1836" w:type="dxa"/>
          </w:tcPr>
          <w:p w14:paraId="3CA469AE" w14:textId="0CB9F833" w:rsidR="00C55095" w:rsidRDefault="00C55095" w:rsidP="0084564F">
            <w:pPr>
              <w:contextualSpacing/>
              <w:rPr>
                <w:rFonts w:ascii="Arial" w:hAnsi="Arial" w:cs="Arial"/>
                <w:b/>
                <w:sz w:val="20"/>
              </w:rPr>
            </w:pPr>
          </w:p>
        </w:tc>
        <w:tc>
          <w:tcPr>
            <w:tcW w:w="1282" w:type="dxa"/>
            <w:vAlign w:val="center"/>
          </w:tcPr>
          <w:p w14:paraId="0A7706AA" w14:textId="77777777" w:rsidR="00C55095" w:rsidRDefault="00C55095" w:rsidP="0084564F">
            <w:pPr>
              <w:contextualSpacing/>
              <w:jc w:val="center"/>
              <w:rPr>
                <w:rFonts w:ascii="Arial" w:hAnsi="Arial" w:cs="Arial"/>
                <w:b/>
                <w:sz w:val="20"/>
              </w:rPr>
            </w:pPr>
            <w:r w:rsidRPr="00177349">
              <w:rPr>
                <w:rFonts w:ascii="Arial" w:hAnsi="Arial" w:cs="Arial"/>
                <w:b/>
                <w:bCs/>
                <w:sz w:val="20"/>
                <w:szCs w:val="20"/>
              </w:rPr>
              <w:t>48</w:t>
            </w:r>
          </w:p>
        </w:tc>
        <w:tc>
          <w:tcPr>
            <w:tcW w:w="1843" w:type="dxa"/>
          </w:tcPr>
          <w:p w14:paraId="1347620E" w14:textId="77777777" w:rsidR="00C55095" w:rsidRDefault="00C55095" w:rsidP="0084564F">
            <w:pPr>
              <w:contextualSpacing/>
              <w:rPr>
                <w:rFonts w:ascii="Arial" w:hAnsi="Arial" w:cs="Arial"/>
                <w:b/>
                <w:sz w:val="20"/>
              </w:rPr>
            </w:pPr>
          </w:p>
        </w:tc>
      </w:tr>
      <w:tr w:rsidR="00901D55" w14:paraId="273B8F62" w14:textId="77777777" w:rsidTr="00901D55">
        <w:trPr>
          <w:trHeight w:val="932"/>
        </w:trPr>
        <w:tc>
          <w:tcPr>
            <w:tcW w:w="1783" w:type="dxa"/>
          </w:tcPr>
          <w:p w14:paraId="0042DAA3" w14:textId="14A02A97" w:rsidR="00901D55" w:rsidRDefault="00901D55" w:rsidP="0084564F">
            <w:pPr>
              <w:contextualSpacing/>
              <w:rPr>
                <w:rFonts w:ascii="Arial" w:hAnsi="Arial" w:cs="Arial"/>
                <w:b/>
                <w:bCs/>
                <w:sz w:val="20"/>
                <w:szCs w:val="20"/>
              </w:rPr>
            </w:pPr>
            <w:r>
              <w:rPr>
                <w:rFonts w:ascii="Arial" w:hAnsi="Arial" w:cs="Arial"/>
                <w:b/>
                <w:bCs/>
                <w:sz w:val="20"/>
                <w:szCs w:val="20"/>
              </w:rPr>
              <w:t xml:space="preserve">Najem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xml:space="preserve">), višjega cenovnega razreda, </w:t>
            </w:r>
            <w:r w:rsidRPr="00901D55">
              <w:rPr>
                <w:rFonts w:ascii="Arial" w:hAnsi="Arial" w:cs="Arial"/>
                <w:b/>
                <w:sz w:val="20"/>
                <w:highlight w:val="cyan"/>
              </w:rPr>
              <w:t>vozilo 2</w:t>
            </w:r>
          </w:p>
        </w:tc>
        <w:tc>
          <w:tcPr>
            <w:tcW w:w="1898" w:type="dxa"/>
          </w:tcPr>
          <w:p w14:paraId="1FCA4D73" w14:textId="77777777" w:rsidR="00901D55" w:rsidRDefault="00901D55" w:rsidP="0084564F">
            <w:pPr>
              <w:contextualSpacing/>
              <w:rPr>
                <w:rFonts w:ascii="Arial" w:hAnsi="Arial" w:cs="Arial"/>
                <w:b/>
                <w:sz w:val="20"/>
              </w:rPr>
            </w:pPr>
          </w:p>
        </w:tc>
        <w:tc>
          <w:tcPr>
            <w:tcW w:w="1836" w:type="dxa"/>
          </w:tcPr>
          <w:p w14:paraId="2F09EB07" w14:textId="77777777" w:rsidR="00901D55" w:rsidRDefault="00901D55" w:rsidP="0084564F">
            <w:pPr>
              <w:contextualSpacing/>
              <w:rPr>
                <w:rFonts w:ascii="Arial" w:hAnsi="Arial" w:cs="Arial"/>
                <w:b/>
                <w:sz w:val="20"/>
              </w:rPr>
            </w:pPr>
          </w:p>
        </w:tc>
        <w:tc>
          <w:tcPr>
            <w:tcW w:w="1282" w:type="dxa"/>
            <w:vAlign w:val="center"/>
          </w:tcPr>
          <w:p w14:paraId="2A8A40E3" w14:textId="7CF35A7F" w:rsidR="00901D55" w:rsidRPr="00177349" w:rsidRDefault="00901D55" w:rsidP="0084564F">
            <w:pPr>
              <w:contextualSpacing/>
              <w:jc w:val="center"/>
              <w:rPr>
                <w:rFonts w:ascii="Arial" w:hAnsi="Arial" w:cs="Arial"/>
                <w:b/>
                <w:bCs/>
                <w:sz w:val="20"/>
                <w:szCs w:val="20"/>
              </w:rPr>
            </w:pPr>
            <w:r>
              <w:rPr>
                <w:rFonts w:ascii="Arial" w:hAnsi="Arial" w:cs="Arial"/>
                <w:b/>
                <w:bCs/>
                <w:sz w:val="20"/>
                <w:szCs w:val="20"/>
              </w:rPr>
              <w:t>48</w:t>
            </w:r>
          </w:p>
        </w:tc>
        <w:tc>
          <w:tcPr>
            <w:tcW w:w="1843" w:type="dxa"/>
          </w:tcPr>
          <w:p w14:paraId="14E81A09" w14:textId="77777777" w:rsidR="00901D55" w:rsidRDefault="00901D55" w:rsidP="0084564F">
            <w:pPr>
              <w:contextualSpacing/>
              <w:rPr>
                <w:rFonts w:ascii="Arial" w:hAnsi="Arial" w:cs="Arial"/>
                <w:b/>
                <w:sz w:val="20"/>
              </w:rPr>
            </w:pPr>
          </w:p>
        </w:tc>
      </w:tr>
      <w:tr w:rsidR="00901D55" w14:paraId="07294635" w14:textId="77777777" w:rsidTr="00901D55">
        <w:trPr>
          <w:trHeight w:val="482"/>
        </w:trPr>
        <w:tc>
          <w:tcPr>
            <w:tcW w:w="6799" w:type="dxa"/>
            <w:gridSpan w:val="4"/>
            <w:tcBorders>
              <w:bottom w:val="single" w:sz="4" w:space="0" w:color="auto"/>
            </w:tcBorders>
            <w:vAlign w:val="center"/>
          </w:tcPr>
          <w:p w14:paraId="3B0988ED" w14:textId="7D743D0B" w:rsidR="00901D55" w:rsidRDefault="00901D55" w:rsidP="00901D55">
            <w:pPr>
              <w:contextualSpacing/>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 (za 2 vozili)</w:t>
            </w:r>
          </w:p>
        </w:tc>
        <w:tc>
          <w:tcPr>
            <w:tcW w:w="1843" w:type="dxa"/>
          </w:tcPr>
          <w:p w14:paraId="77D6D153" w14:textId="77777777" w:rsidR="00901D55" w:rsidRDefault="00901D55" w:rsidP="0084564F">
            <w:pPr>
              <w:contextualSpacing/>
              <w:rPr>
                <w:rFonts w:ascii="Arial" w:hAnsi="Arial" w:cs="Arial"/>
                <w:b/>
                <w:sz w:val="20"/>
              </w:rPr>
            </w:pPr>
          </w:p>
        </w:tc>
      </w:tr>
    </w:tbl>
    <w:p w14:paraId="1A9CDD75" w14:textId="77777777" w:rsidR="00326B3B" w:rsidRDefault="00326B3B" w:rsidP="0074089C">
      <w:pPr>
        <w:jc w:val="both"/>
        <w:rPr>
          <w:rFonts w:ascii="Arial" w:hAnsi="Arial" w:cs="Arial"/>
          <w:b/>
          <w:sz w:val="20"/>
          <w:szCs w:val="20"/>
        </w:rPr>
      </w:pPr>
    </w:p>
    <w:p w14:paraId="637428B2" w14:textId="77777777" w:rsidR="00326B3B" w:rsidRDefault="00326B3B" w:rsidP="0074089C">
      <w:pPr>
        <w:jc w:val="both"/>
        <w:rPr>
          <w:rFonts w:ascii="Arial" w:hAnsi="Arial" w:cs="Arial"/>
          <w:b/>
          <w:sz w:val="20"/>
          <w:szCs w:val="20"/>
        </w:rPr>
      </w:pPr>
    </w:p>
    <w:p w14:paraId="15F1632B" w14:textId="20C1DCDD" w:rsidR="0023570F" w:rsidRPr="00326B3B"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326B3B" w:rsidRPr="00326B3B">
        <w:rPr>
          <w:rFonts w:ascii="Arial" w:hAnsi="Arial" w:cs="Arial"/>
          <w:b/>
          <w:sz w:val="20"/>
        </w:rPr>
        <w:t>Najem novega osebnega vozila (SUV), višjega cenovnega razreda</w:t>
      </w:r>
    </w:p>
    <w:tbl>
      <w:tblPr>
        <w:tblStyle w:val="Tabelamrea"/>
        <w:tblW w:w="0" w:type="auto"/>
        <w:tblLook w:val="04A0" w:firstRow="1" w:lastRow="0" w:firstColumn="1" w:lastColumn="0" w:noHBand="0" w:noVBand="1"/>
      </w:tblPr>
      <w:tblGrid>
        <w:gridCol w:w="2019"/>
        <w:gridCol w:w="1666"/>
        <w:gridCol w:w="2034"/>
        <w:gridCol w:w="1586"/>
        <w:gridCol w:w="2324"/>
      </w:tblGrid>
      <w:tr w:rsidR="00D82820" w14:paraId="4B088D1C" w14:textId="77777777" w:rsidTr="00D82820">
        <w:tc>
          <w:tcPr>
            <w:tcW w:w="2019" w:type="dxa"/>
          </w:tcPr>
          <w:p w14:paraId="0A48AC2E" w14:textId="77777777" w:rsidR="00D82820" w:rsidRDefault="00D82820" w:rsidP="0023570F">
            <w:pPr>
              <w:contextualSpacing/>
              <w:rPr>
                <w:rFonts w:ascii="Arial" w:hAnsi="Arial" w:cs="Arial"/>
                <w:b/>
                <w:sz w:val="20"/>
              </w:rPr>
            </w:pPr>
            <w:bookmarkStart w:id="373" w:name="_Hlk191386739"/>
          </w:p>
        </w:tc>
        <w:tc>
          <w:tcPr>
            <w:tcW w:w="1666" w:type="dxa"/>
          </w:tcPr>
          <w:p w14:paraId="686AACB1" w14:textId="5FBA358D" w:rsidR="00D82820" w:rsidRDefault="007B374F" w:rsidP="0023570F">
            <w:pPr>
              <w:contextualSpacing/>
              <w:rPr>
                <w:rFonts w:ascii="Arial" w:hAnsi="Arial" w:cs="Arial"/>
                <w:b/>
                <w:bCs/>
                <w:sz w:val="20"/>
                <w:szCs w:val="20"/>
              </w:rPr>
            </w:pPr>
            <w:r>
              <w:rPr>
                <w:rFonts w:ascii="Arial" w:hAnsi="Arial" w:cs="Arial"/>
                <w:b/>
                <w:bCs/>
                <w:sz w:val="20"/>
                <w:szCs w:val="20"/>
              </w:rPr>
              <w:t>Znamka in model vozila</w:t>
            </w:r>
          </w:p>
        </w:tc>
        <w:tc>
          <w:tcPr>
            <w:tcW w:w="2034" w:type="dxa"/>
          </w:tcPr>
          <w:p w14:paraId="210218D6" w14:textId="6FA6ADE9" w:rsidR="00D82820" w:rsidRDefault="00D82820"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tcPr>
          <w:p w14:paraId="687F7F17" w14:textId="0EF7B4DC" w:rsidR="00D82820" w:rsidRDefault="00D82820" w:rsidP="0023570F">
            <w:pPr>
              <w:contextualSpacing/>
              <w:rPr>
                <w:rFonts w:ascii="Arial" w:hAnsi="Arial" w:cs="Arial"/>
                <w:b/>
                <w:sz w:val="20"/>
              </w:rPr>
            </w:pPr>
            <w:r>
              <w:rPr>
                <w:rFonts w:ascii="Arial" w:hAnsi="Arial" w:cs="Arial"/>
                <w:b/>
                <w:bCs/>
                <w:sz w:val="20"/>
                <w:szCs w:val="20"/>
              </w:rPr>
              <w:t>Obdobje najema (v mesecih)</w:t>
            </w:r>
          </w:p>
        </w:tc>
        <w:tc>
          <w:tcPr>
            <w:tcW w:w="2324" w:type="dxa"/>
          </w:tcPr>
          <w:p w14:paraId="7E3B7BC7" w14:textId="20FBBD4A" w:rsidR="00D82820" w:rsidRDefault="00D82820"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D82820" w14:paraId="39D34CD1" w14:textId="77777777" w:rsidTr="00D82820">
        <w:tc>
          <w:tcPr>
            <w:tcW w:w="2019" w:type="dxa"/>
            <w:tcBorders>
              <w:bottom w:val="single" w:sz="4" w:space="0" w:color="auto"/>
            </w:tcBorders>
          </w:tcPr>
          <w:p w14:paraId="221A42EA" w14:textId="1C3502C5" w:rsidR="00D82820" w:rsidRDefault="00D82820" w:rsidP="0023570F">
            <w:pPr>
              <w:contextualSpacing/>
              <w:rPr>
                <w:rFonts w:ascii="Arial" w:hAnsi="Arial" w:cs="Arial"/>
                <w:b/>
                <w:sz w:val="20"/>
              </w:rPr>
            </w:pPr>
            <w:r w:rsidRPr="00326B3B">
              <w:rPr>
                <w:rFonts w:ascii="Arial" w:hAnsi="Arial" w:cs="Arial"/>
                <w:b/>
                <w:sz w:val="20"/>
              </w:rPr>
              <w:t>Najem novega osebnega vozila (SUV), višjega cenovnega razreda</w:t>
            </w:r>
          </w:p>
        </w:tc>
        <w:tc>
          <w:tcPr>
            <w:tcW w:w="1666" w:type="dxa"/>
            <w:tcBorders>
              <w:bottom w:val="single" w:sz="4" w:space="0" w:color="auto"/>
            </w:tcBorders>
          </w:tcPr>
          <w:p w14:paraId="652E76C7" w14:textId="77777777" w:rsidR="00D82820" w:rsidRDefault="00D82820" w:rsidP="0023570F">
            <w:pPr>
              <w:contextualSpacing/>
              <w:rPr>
                <w:rFonts w:ascii="Arial" w:hAnsi="Arial" w:cs="Arial"/>
                <w:b/>
                <w:sz w:val="20"/>
              </w:rPr>
            </w:pPr>
          </w:p>
        </w:tc>
        <w:tc>
          <w:tcPr>
            <w:tcW w:w="2034" w:type="dxa"/>
            <w:tcBorders>
              <w:bottom w:val="single" w:sz="4" w:space="0" w:color="auto"/>
            </w:tcBorders>
          </w:tcPr>
          <w:p w14:paraId="6485D962" w14:textId="5F6FF59D" w:rsidR="00D82820" w:rsidRDefault="00D82820" w:rsidP="0023570F">
            <w:pPr>
              <w:contextualSpacing/>
              <w:rPr>
                <w:rFonts w:ascii="Arial" w:hAnsi="Arial" w:cs="Arial"/>
                <w:b/>
                <w:sz w:val="20"/>
              </w:rPr>
            </w:pPr>
          </w:p>
        </w:tc>
        <w:tc>
          <w:tcPr>
            <w:tcW w:w="1586" w:type="dxa"/>
            <w:vAlign w:val="center"/>
          </w:tcPr>
          <w:p w14:paraId="7DF15E4A" w14:textId="352AEDE8" w:rsidR="00D82820" w:rsidRDefault="00D82820" w:rsidP="005667EE">
            <w:pPr>
              <w:contextualSpacing/>
              <w:jc w:val="center"/>
              <w:rPr>
                <w:rFonts w:ascii="Arial" w:hAnsi="Arial" w:cs="Arial"/>
                <w:b/>
                <w:sz w:val="20"/>
              </w:rPr>
            </w:pPr>
            <w:r w:rsidRPr="00177349">
              <w:rPr>
                <w:rFonts w:ascii="Arial" w:hAnsi="Arial" w:cs="Arial"/>
                <w:b/>
                <w:bCs/>
                <w:sz w:val="20"/>
                <w:szCs w:val="20"/>
              </w:rPr>
              <w:t>48</w:t>
            </w:r>
          </w:p>
        </w:tc>
        <w:tc>
          <w:tcPr>
            <w:tcW w:w="2324" w:type="dxa"/>
          </w:tcPr>
          <w:p w14:paraId="2FBB26FC" w14:textId="77777777" w:rsidR="00D82820" w:rsidRDefault="00D82820" w:rsidP="0023570F">
            <w:pPr>
              <w:contextualSpacing/>
              <w:rPr>
                <w:rFonts w:ascii="Arial" w:hAnsi="Arial" w:cs="Arial"/>
                <w:b/>
                <w:sz w:val="20"/>
              </w:rPr>
            </w:pPr>
          </w:p>
        </w:tc>
      </w:tr>
      <w:bookmarkEnd w:id="373"/>
    </w:tbl>
    <w:p w14:paraId="704A5A90" w14:textId="6F8132A8" w:rsidR="005667EE" w:rsidRDefault="005667EE" w:rsidP="0023570F">
      <w:pPr>
        <w:contextualSpacing/>
        <w:rPr>
          <w:rFonts w:ascii="Arial" w:hAnsi="Arial" w:cs="Arial"/>
          <w:b/>
          <w:sz w:val="20"/>
        </w:rPr>
      </w:pPr>
    </w:p>
    <w:p w14:paraId="191FDAE5" w14:textId="77777777" w:rsidR="00325DF1" w:rsidRDefault="00325DF1" w:rsidP="0074089C">
      <w:pPr>
        <w:jc w:val="both"/>
        <w:rPr>
          <w:rFonts w:ascii="Arial" w:hAnsi="Arial" w:cs="Arial"/>
          <w:b/>
          <w:sz w:val="20"/>
          <w:szCs w:val="20"/>
        </w:rPr>
      </w:pPr>
    </w:p>
    <w:p w14:paraId="55A4DE58" w14:textId="2D88A672" w:rsidR="00F844FB" w:rsidRDefault="00177349" w:rsidP="0074089C">
      <w:pPr>
        <w:jc w:val="both"/>
        <w:rPr>
          <w:rFonts w:ascii="Arial" w:hAnsi="Arial" w:cs="Arial"/>
          <w:b/>
          <w:sz w:val="20"/>
        </w:rPr>
      </w:pPr>
      <w:bookmarkStart w:id="374" w:name="_Hlk176355640"/>
      <w:r w:rsidRPr="005466DC">
        <w:rPr>
          <w:rFonts w:ascii="Arial" w:hAnsi="Arial" w:cs="Arial"/>
          <w:b/>
          <w:sz w:val="20"/>
          <w:szCs w:val="20"/>
        </w:rPr>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w:t>
      </w:r>
      <w:r w:rsidR="00326B3B">
        <w:rPr>
          <w:rFonts w:ascii="Arial" w:hAnsi="Arial" w:cs="Arial"/>
          <w:b/>
          <w:sz w:val="20"/>
        </w:rPr>
        <w:t>ega</w:t>
      </w:r>
      <w:r w:rsidR="005466DC" w:rsidRPr="005466DC">
        <w:rPr>
          <w:rFonts w:ascii="Arial" w:hAnsi="Arial" w:cs="Arial"/>
          <w:b/>
          <w:sz w:val="20"/>
        </w:rPr>
        <w:t xml:space="preserve"> osebn</w:t>
      </w:r>
      <w:r w:rsidR="00326B3B">
        <w:rPr>
          <w:rFonts w:ascii="Arial" w:hAnsi="Arial" w:cs="Arial"/>
          <w:b/>
          <w:sz w:val="20"/>
        </w:rPr>
        <w:t>ega</w:t>
      </w:r>
      <w:r w:rsidR="005466DC" w:rsidRPr="005466DC">
        <w:rPr>
          <w:rFonts w:ascii="Arial" w:hAnsi="Arial" w:cs="Arial"/>
          <w:b/>
          <w:sz w:val="20"/>
        </w:rPr>
        <w:t xml:space="preserve"> vozil</w:t>
      </w:r>
      <w:r w:rsidR="00326B3B">
        <w:rPr>
          <w:rFonts w:ascii="Arial" w:hAnsi="Arial" w:cs="Arial"/>
          <w:b/>
          <w:sz w:val="20"/>
        </w:rPr>
        <w:t>a</w:t>
      </w:r>
      <w:r w:rsidR="005466DC" w:rsidRPr="005466DC">
        <w:rPr>
          <w:rFonts w:ascii="Arial" w:hAnsi="Arial" w:cs="Arial"/>
          <w:b/>
          <w:sz w:val="20"/>
        </w:rPr>
        <w:t xml:space="preserve"> (SUV), višjega cenovnega razreda</w:t>
      </w:r>
    </w:p>
    <w:tbl>
      <w:tblPr>
        <w:tblStyle w:val="Tabelamrea"/>
        <w:tblW w:w="0" w:type="auto"/>
        <w:tblLook w:val="04A0" w:firstRow="1" w:lastRow="0" w:firstColumn="1" w:lastColumn="0" w:noHBand="0" w:noVBand="1"/>
      </w:tblPr>
      <w:tblGrid>
        <w:gridCol w:w="2018"/>
        <w:gridCol w:w="1667"/>
        <w:gridCol w:w="2035"/>
        <w:gridCol w:w="1586"/>
        <w:gridCol w:w="2323"/>
      </w:tblGrid>
      <w:tr w:rsidR="00D82820" w14:paraId="15EB522F" w14:textId="77777777" w:rsidTr="00D82820">
        <w:tc>
          <w:tcPr>
            <w:tcW w:w="2018" w:type="dxa"/>
          </w:tcPr>
          <w:p w14:paraId="381C09A3" w14:textId="77777777" w:rsidR="00D82820" w:rsidRDefault="00D82820" w:rsidP="0074089C">
            <w:pPr>
              <w:jc w:val="both"/>
              <w:rPr>
                <w:rFonts w:ascii="Arial" w:hAnsi="Arial" w:cs="Arial"/>
                <w:b/>
                <w:sz w:val="20"/>
                <w:szCs w:val="20"/>
              </w:rPr>
            </w:pPr>
            <w:bookmarkStart w:id="375" w:name="_Hlk177111012"/>
          </w:p>
        </w:tc>
        <w:tc>
          <w:tcPr>
            <w:tcW w:w="1667" w:type="dxa"/>
          </w:tcPr>
          <w:p w14:paraId="66E9C3E4" w14:textId="780D9437" w:rsidR="00D82820" w:rsidRDefault="00D82820" w:rsidP="005667EE">
            <w:pPr>
              <w:rPr>
                <w:rFonts w:ascii="Arial" w:hAnsi="Arial" w:cs="Arial"/>
                <w:b/>
                <w:bCs/>
                <w:sz w:val="20"/>
                <w:szCs w:val="20"/>
              </w:rPr>
            </w:pPr>
            <w:r>
              <w:rPr>
                <w:rFonts w:ascii="Arial" w:hAnsi="Arial" w:cs="Arial"/>
                <w:b/>
                <w:bCs/>
                <w:sz w:val="20"/>
                <w:szCs w:val="20"/>
              </w:rPr>
              <w:t>Znamka</w:t>
            </w:r>
            <w:r w:rsidR="007B374F">
              <w:rPr>
                <w:rFonts w:ascii="Arial" w:hAnsi="Arial" w:cs="Arial"/>
                <w:b/>
                <w:bCs/>
                <w:sz w:val="20"/>
                <w:szCs w:val="20"/>
              </w:rPr>
              <w:t xml:space="preserve"> in</w:t>
            </w:r>
            <w:r>
              <w:rPr>
                <w:rFonts w:ascii="Arial" w:hAnsi="Arial" w:cs="Arial"/>
                <w:b/>
                <w:bCs/>
                <w:sz w:val="20"/>
                <w:szCs w:val="20"/>
              </w:rPr>
              <w:t xml:space="preserve"> model </w:t>
            </w:r>
            <w:r w:rsidR="007B374F">
              <w:rPr>
                <w:rFonts w:ascii="Arial" w:hAnsi="Arial" w:cs="Arial"/>
                <w:b/>
                <w:bCs/>
                <w:sz w:val="20"/>
                <w:szCs w:val="20"/>
              </w:rPr>
              <w:t>v</w:t>
            </w:r>
            <w:r>
              <w:rPr>
                <w:rFonts w:ascii="Arial" w:hAnsi="Arial" w:cs="Arial"/>
                <w:b/>
                <w:bCs/>
                <w:sz w:val="20"/>
                <w:szCs w:val="20"/>
              </w:rPr>
              <w:t>ozila</w:t>
            </w:r>
          </w:p>
        </w:tc>
        <w:tc>
          <w:tcPr>
            <w:tcW w:w="2035" w:type="dxa"/>
          </w:tcPr>
          <w:p w14:paraId="26AA95B9" w14:textId="1507CA54" w:rsidR="00D82820" w:rsidRDefault="00D82820"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tcPr>
          <w:p w14:paraId="793E9612" w14:textId="60ABA541" w:rsidR="00D82820" w:rsidRDefault="00D82820" w:rsidP="005667EE">
            <w:pPr>
              <w:rPr>
                <w:rFonts w:ascii="Arial" w:hAnsi="Arial" w:cs="Arial"/>
                <w:b/>
                <w:sz w:val="20"/>
                <w:szCs w:val="20"/>
              </w:rPr>
            </w:pPr>
            <w:r>
              <w:rPr>
                <w:rFonts w:ascii="Arial" w:hAnsi="Arial" w:cs="Arial"/>
                <w:b/>
                <w:bCs/>
                <w:sz w:val="20"/>
                <w:szCs w:val="20"/>
              </w:rPr>
              <w:t>Obdobje najema (v mesecih)</w:t>
            </w:r>
          </w:p>
        </w:tc>
        <w:tc>
          <w:tcPr>
            <w:tcW w:w="2323" w:type="dxa"/>
          </w:tcPr>
          <w:p w14:paraId="711035C2" w14:textId="02B1EA35" w:rsidR="00D82820" w:rsidRDefault="00D82820"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D82820" w14:paraId="70F3B98E" w14:textId="77777777" w:rsidTr="00D82820">
        <w:tc>
          <w:tcPr>
            <w:tcW w:w="2018" w:type="dxa"/>
            <w:tcBorders>
              <w:bottom w:val="single" w:sz="4" w:space="0" w:color="auto"/>
            </w:tcBorders>
          </w:tcPr>
          <w:p w14:paraId="44D7DE5A" w14:textId="5EE05B63" w:rsidR="00D82820" w:rsidRDefault="00D82820"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sidRPr="005466DC">
              <w:rPr>
                <w:rFonts w:ascii="Arial" w:hAnsi="Arial" w:cs="Arial"/>
                <w:b/>
                <w:sz w:val="20"/>
              </w:rPr>
              <w:t>višjega cenovnega razreda</w:t>
            </w:r>
            <w:r>
              <w:rPr>
                <w:rFonts w:ascii="Arial" w:hAnsi="Arial" w:cs="Arial"/>
                <w:b/>
                <w:sz w:val="20"/>
              </w:rPr>
              <w:t xml:space="preserve"> </w:t>
            </w:r>
          </w:p>
        </w:tc>
        <w:tc>
          <w:tcPr>
            <w:tcW w:w="1667" w:type="dxa"/>
            <w:tcBorders>
              <w:bottom w:val="single" w:sz="4" w:space="0" w:color="auto"/>
            </w:tcBorders>
          </w:tcPr>
          <w:p w14:paraId="5987106C" w14:textId="77777777" w:rsidR="00D82820" w:rsidRDefault="00D82820" w:rsidP="0074089C">
            <w:pPr>
              <w:jc w:val="both"/>
              <w:rPr>
                <w:rFonts w:ascii="Arial" w:hAnsi="Arial" w:cs="Arial"/>
                <w:b/>
                <w:sz w:val="20"/>
                <w:szCs w:val="20"/>
              </w:rPr>
            </w:pPr>
          </w:p>
        </w:tc>
        <w:tc>
          <w:tcPr>
            <w:tcW w:w="2035" w:type="dxa"/>
            <w:tcBorders>
              <w:bottom w:val="single" w:sz="4" w:space="0" w:color="auto"/>
            </w:tcBorders>
          </w:tcPr>
          <w:p w14:paraId="2879F950" w14:textId="310CF7B1" w:rsidR="00D82820" w:rsidRDefault="00D82820" w:rsidP="0074089C">
            <w:pPr>
              <w:jc w:val="both"/>
              <w:rPr>
                <w:rFonts w:ascii="Arial" w:hAnsi="Arial" w:cs="Arial"/>
                <w:b/>
                <w:sz w:val="20"/>
                <w:szCs w:val="20"/>
              </w:rPr>
            </w:pPr>
          </w:p>
        </w:tc>
        <w:tc>
          <w:tcPr>
            <w:tcW w:w="1586" w:type="dxa"/>
            <w:tcBorders>
              <w:bottom w:val="single" w:sz="4" w:space="0" w:color="auto"/>
            </w:tcBorders>
            <w:vAlign w:val="center"/>
          </w:tcPr>
          <w:p w14:paraId="6A5E4B00" w14:textId="580C15CF" w:rsidR="00D82820" w:rsidRDefault="00D82820" w:rsidP="005667EE">
            <w:pPr>
              <w:jc w:val="center"/>
              <w:rPr>
                <w:rFonts w:ascii="Arial" w:hAnsi="Arial" w:cs="Arial"/>
                <w:b/>
                <w:sz w:val="20"/>
                <w:szCs w:val="20"/>
              </w:rPr>
            </w:pPr>
            <w:r w:rsidRPr="00177349">
              <w:rPr>
                <w:rFonts w:ascii="Arial" w:hAnsi="Arial" w:cs="Arial"/>
                <w:b/>
                <w:bCs/>
                <w:sz w:val="20"/>
                <w:szCs w:val="20"/>
              </w:rPr>
              <w:t>48</w:t>
            </w:r>
          </w:p>
        </w:tc>
        <w:tc>
          <w:tcPr>
            <w:tcW w:w="2323" w:type="dxa"/>
          </w:tcPr>
          <w:p w14:paraId="3E703024" w14:textId="77777777" w:rsidR="00D82820" w:rsidRDefault="00D82820" w:rsidP="0074089C">
            <w:pPr>
              <w:jc w:val="both"/>
              <w:rPr>
                <w:rFonts w:ascii="Arial" w:hAnsi="Arial" w:cs="Arial"/>
                <w:b/>
                <w:sz w:val="20"/>
                <w:szCs w:val="20"/>
              </w:rPr>
            </w:pPr>
          </w:p>
        </w:tc>
      </w:tr>
      <w:bookmarkEnd w:id="375"/>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4"/>
    <w:p w14:paraId="3934ECD8" w14:textId="688DDAC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w:t>
      </w:r>
      <w:r w:rsidR="000B7E42">
        <w:rPr>
          <w:rFonts w:ascii="Arial" w:hAnsi="Arial" w:cs="Arial"/>
          <w:b/>
          <w:sz w:val="20"/>
        </w:rPr>
        <w:t>kup</w:t>
      </w:r>
      <w:r w:rsidRPr="005466DC">
        <w:rPr>
          <w:rFonts w:ascii="Arial" w:hAnsi="Arial" w:cs="Arial"/>
          <w:b/>
          <w:sz w:val="20"/>
        </w:rPr>
        <w:t xml:space="preserve"> rabljen</w:t>
      </w:r>
      <w:r w:rsidR="00326B3B">
        <w:rPr>
          <w:rFonts w:ascii="Arial" w:hAnsi="Arial" w:cs="Arial"/>
          <w:b/>
          <w:sz w:val="20"/>
        </w:rPr>
        <w:t>ega</w:t>
      </w:r>
      <w:r w:rsidRPr="005466DC">
        <w:rPr>
          <w:rFonts w:ascii="Arial" w:hAnsi="Arial" w:cs="Arial"/>
          <w:b/>
          <w:sz w:val="20"/>
        </w:rPr>
        <w:t xml:space="preserve"> osebn</w:t>
      </w:r>
      <w:r w:rsidR="00326B3B">
        <w:rPr>
          <w:rFonts w:ascii="Arial" w:hAnsi="Arial" w:cs="Arial"/>
          <w:b/>
          <w:sz w:val="20"/>
        </w:rPr>
        <w:t>ega</w:t>
      </w:r>
      <w:r w:rsidRPr="005466DC">
        <w:rPr>
          <w:rFonts w:ascii="Arial" w:hAnsi="Arial" w:cs="Arial"/>
          <w:b/>
          <w:sz w:val="20"/>
        </w:rPr>
        <w:t xml:space="preserve"> vozil</w:t>
      </w:r>
      <w:r w:rsidR="00326B3B">
        <w:rPr>
          <w:rFonts w:ascii="Arial" w:hAnsi="Arial" w:cs="Arial"/>
          <w:b/>
          <w:sz w:val="20"/>
        </w:rPr>
        <w:t>a</w:t>
      </w:r>
      <w:r w:rsidRPr="005466DC">
        <w:rPr>
          <w:rFonts w:ascii="Arial" w:hAnsi="Arial" w:cs="Arial"/>
          <w:b/>
          <w:sz w:val="20"/>
        </w:rPr>
        <w:t xml:space="preserve"> (</w:t>
      </w:r>
      <w:r w:rsidR="00326B3B">
        <w:rPr>
          <w:rFonts w:ascii="Arial" w:hAnsi="Arial" w:cs="Arial"/>
          <w:b/>
          <w:sz w:val="20"/>
        </w:rPr>
        <w:t>l</w:t>
      </w:r>
      <w:r w:rsidRPr="005466DC">
        <w:rPr>
          <w:rFonts w:ascii="Arial" w:hAnsi="Arial" w:cs="Arial"/>
          <w:b/>
          <w:sz w:val="20"/>
        </w:rPr>
        <w:t>imuzina), višjega cenovnega razreda</w:t>
      </w:r>
    </w:p>
    <w:tbl>
      <w:tblPr>
        <w:tblStyle w:val="Tabelamrea"/>
        <w:tblW w:w="0" w:type="auto"/>
        <w:tblLook w:val="04A0" w:firstRow="1" w:lastRow="0" w:firstColumn="1" w:lastColumn="0" w:noHBand="0" w:noVBand="1"/>
      </w:tblPr>
      <w:tblGrid>
        <w:gridCol w:w="2000"/>
        <w:gridCol w:w="1889"/>
        <w:gridCol w:w="2034"/>
        <w:gridCol w:w="1843"/>
        <w:gridCol w:w="1863"/>
      </w:tblGrid>
      <w:tr w:rsidR="00D82820" w14:paraId="76F96CF5" w14:textId="55D9902A" w:rsidTr="00D82820">
        <w:tc>
          <w:tcPr>
            <w:tcW w:w="2000" w:type="dxa"/>
          </w:tcPr>
          <w:p w14:paraId="205635A3" w14:textId="77777777" w:rsidR="00D82820" w:rsidRDefault="00D82820" w:rsidP="00E54946">
            <w:pPr>
              <w:jc w:val="both"/>
              <w:rPr>
                <w:rFonts w:ascii="Arial" w:hAnsi="Arial" w:cs="Arial"/>
                <w:b/>
                <w:sz w:val="20"/>
                <w:szCs w:val="20"/>
              </w:rPr>
            </w:pPr>
          </w:p>
        </w:tc>
        <w:tc>
          <w:tcPr>
            <w:tcW w:w="1889" w:type="dxa"/>
          </w:tcPr>
          <w:p w14:paraId="27C89015" w14:textId="0901480E" w:rsidR="00D82820" w:rsidRDefault="007B374F" w:rsidP="00E54946">
            <w:pPr>
              <w:rPr>
                <w:rFonts w:ascii="Arial" w:hAnsi="Arial" w:cs="Arial"/>
                <w:b/>
                <w:bCs/>
                <w:sz w:val="20"/>
                <w:szCs w:val="20"/>
              </w:rPr>
            </w:pPr>
            <w:r>
              <w:rPr>
                <w:rFonts w:ascii="Arial" w:hAnsi="Arial" w:cs="Arial"/>
                <w:b/>
                <w:bCs/>
                <w:sz w:val="20"/>
                <w:szCs w:val="20"/>
              </w:rPr>
              <w:t>Znamka in model vozila</w:t>
            </w:r>
          </w:p>
        </w:tc>
        <w:tc>
          <w:tcPr>
            <w:tcW w:w="2034" w:type="dxa"/>
          </w:tcPr>
          <w:p w14:paraId="26547F97" w14:textId="5C96FF2F" w:rsidR="00D82820" w:rsidRDefault="00D82820" w:rsidP="00E54946">
            <w:pPr>
              <w:rPr>
                <w:rFonts w:ascii="Arial" w:hAnsi="Arial" w:cs="Arial"/>
                <w:b/>
                <w:sz w:val="20"/>
                <w:szCs w:val="20"/>
              </w:rPr>
            </w:pPr>
            <w:r>
              <w:rPr>
                <w:rFonts w:ascii="Arial" w:hAnsi="Arial" w:cs="Arial"/>
                <w:b/>
                <w:bCs/>
                <w:sz w:val="20"/>
                <w:szCs w:val="20"/>
              </w:rPr>
              <w:t>Cena v EUR</w:t>
            </w:r>
            <w:r w:rsidRPr="00177349">
              <w:rPr>
                <w:rFonts w:ascii="Arial" w:hAnsi="Arial" w:cs="Arial"/>
                <w:b/>
                <w:bCs/>
                <w:sz w:val="20"/>
                <w:szCs w:val="20"/>
              </w:rPr>
              <w:t xml:space="preserve"> brez DDV</w:t>
            </w:r>
          </w:p>
        </w:tc>
        <w:tc>
          <w:tcPr>
            <w:tcW w:w="1843" w:type="dxa"/>
          </w:tcPr>
          <w:p w14:paraId="02D63371" w14:textId="7F9CB2BC" w:rsidR="00D82820" w:rsidRDefault="00D82820" w:rsidP="00E54946">
            <w:pPr>
              <w:rPr>
                <w:rFonts w:ascii="Arial" w:hAnsi="Arial" w:cs="Arial"/>
                <w:b/>
                <w:bCs/>
                <w:sz w:val="20"/>
                <w:szCs w:val="20"/>
              </w:rPr>
            </w:pPr>
            <w:r>
              <w:rPr>
                <w:rFonts w:ascii="Arial" w:hAnsi="Arial" w:cs="Arial"/>
                <w:b/>
                <w:bCs/>
                <w:sz w:val="20"/>
                <w:szCs w:val="20"/>
              </w:rPr>
              <w:t>DDV</w:t>
            </w:r>
          </w:p>
        </w:tc>
        <w:tc>
          <w:tcPr>
            <w:tcW w:w="1863" w:type="dxa"/>
          </w:tcPr>
          <w:p w14:paraId="167C76F9" w14:textId="5BE59DC2" w:rsidR="00D82820" w:rsidRDefault="00D82820" w:rsidP="00E54946">
            <w:pPr>
              <w:rPr>
                <w:rFonts w:ascii="Arial" w:hAnsi="Arial" w:cs="Arial"/>
                <w:b/>
                <w:bCs/>
                <w:sz w:val="20"/>
                <w:szCs w:val="20"/>
              </w:rPr>
            </w:pPr>
            <w:r>
              <w:rPr>
                <w:rFonts w:ascii="Arial" w:hAnsi="Arial" w:cs="Arial"/>
                <w:b/>
                <w:bCs/>
                <w:sz w:val="20"/>
                <w:szCs w:val="20"/>
              </w:rPr>
              <w:t>Cena v EUR z DDV</w:t>
            </w:r>
          </w:p>
        </w:tc>
      </w:tr>
      <w:tr w:rsidR="00D82820" w14:paraId="23CF9D64" w14:textId="3FECEE85" w:rsidTr="00D82820">
        <w:tc>
          <w:tcPr>
            <w:tcW w:w="2000" w:type="dxa"/>
            <w:tcBorders>
              <w:bottom w:val="single" w:sz="4" w:space="0" w:color="auto"/>
            </w:tcBorders>
          </w:tcPr>
          <w:p w14:paraId="59D5F381" w14:textId="21157E77" w:rsidR="00D82820" w:rsidRDefault="00D82820" w:rsidP="00E54946">
            <w:pPr>
              <w:rPr>
                <w:rFonts w:ascii="Arial" w:hAnsi="Arial" w:cs="Arial"/>
                <w:b/>
                <w:sz w:val="20"/>
                <w:szCs w:val="20"/>
              </w:rPr>
            </w:pPr>
            <w:r>
              <w:rPr>
                <w:rFonts w:ascii="Arial" w:hAnsi="Arial" w:cs="Arial"/>
                <w:b/>
                <w:bCs/>
                <w:sz w:val="20"/>
                <w:szCs w:val="20"/>
              </w:rPr>
              <w:t>Nakup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 višjega cenovnega razreda</w:t>
            </w:r>
          </w:p>
        </w:tc>
        <w:tc>
          <w:tcPr>
            <w:tcW w:w="1889" w:type="dxa"/>
            <w:tcBorders>
              <w:bottom w:val="single" w:sz="4" w:space="0" w:color="auto"/>
            </w:tcBorders>
          </w:tcPr>
          <w:p w14:paraId="0C301BB0" w14:textId="77777777" w:rsidR="00D82820" w:rsidRDefault="00D82820" w:rsidP="00E54946">
            <w:pPr>
              <w:jc w:val="both"/>
              <w:rPr>
                <w:rFonts w:ascii="Arial" w:hAnsi="Arial" w:cs="Arial"/>
                <w:b/>
                <w:sz w:val="20"/>
                <w:szCs w:val="20"/>
              </w:rPr>
            </w:pPr>
          </w:p>
        </w:tc>
        <w:tc>
          <w:tcPr>
            <w:tcW w:w="2034" w:type="dxa"/>
            <w:tcBorders>
              <w:bottom w:val="single" w:sz="4" w:space="0" w:color="auto"/>
            </w:tcBorders>
          </w:tcPr>
          <w:p w14:paraId="7FEB897B" w14:textId="544C3F95" w:rsidR="00D82820" w:rsidRDefault="00D82820" w:rsidP="00E54946">
            <w:pPr>
              <w:jc w:val="both"/>
              <w:rPr>
                <w:rFonts w:ascii="Arial" w:hAnsi="Arial" w:cs="Arial"/>
                <w:b/>
                <w:sz w:val="20"/>
                <w:szCs w:val="20"/>
              </w:rPr>
            </w:pPr>
          </w:p>
        </w:tc>
        <w:tc>
          <w:tcPr>
            <w:tcW w:w="1843" w:type="dxa"/>
            <w:tcBorders>
              <w:bottom w:val="single" w:sz="4" w:space="0" w:color="auto"/>
            </w:tcBorders>
          </w:tcPr>
          <w:p w14:paraId="44A39EC7" w14:textId="77777777" w:rsidR="00D82820" w:rsidRDefault="00D82820" w:rsidP="00E54946">
            <w:pPr>
              <w:jc w:val="both"/>
              <w:rPr>
                <w:rFonts w:ascii="Arial" w:hAnsi="Arial" w:cs="Arial"/>
                <w:b/>
                <w:sz w:val="20"/>
                <w:szCs w:val="20"/>
              </w:rPr>
            </w:pPr>
          </w:p>
        </w:tc>
        <w:tc>
          <w:tcPr>
            <w:tcW w:w="1863" w:type="dxa"/>
            <w:tcBorders>
              <w:bottom w:val="single" w:sz="4" w:space="0" w:color="auto"/>
            </w:tcBorders>
          </w:tcPr>
          <w:p w14:paraId="7F8749C4" w14:textId="77777777" w:rsidR="00D82820" w:rsidRDefault="00D82820" w:rsidP="00E54946">
            <w:pPr>
              <w:jc w:val="both"/>
              <w:rPr>
                <w:rFonts w:ascii="Arial" w:hAnsi="Arial" w:cs="Arial"/>
                <w:b/>
                <w:sz w:val="20"/>
                <w:szCs w:val="20"/>
              </w:rPr>
            </w:pPr>
          </w:p>
        </w:tc>
      </w:tr>
    </w:tbl>
    <w:p w14:paraId="5431C1B2" w14:textId="77777777" w:rsidR="00D82820" w:rsidRDefault="00D82820" w:rsidP="000B7E42">
      <w:pPr>
        <w:keepLines/>
        <w:jc w:val="both"/>
        <w:rPr>
          <w:rFonts w:ascii="Arial" w:hAnsi="Arial" w:cs="Arial"/>
          <w:sz w:val="20"/>
          <w:szCs w:val="20"/>
        </w:rPr>
      </w:pPr>
    </w:p>
    <w:p w14:paraId="6412C9F1" w14:textId="0A03F099" w:rsidR="006379CC" w:rsidRPr="000B7E42" w:rsidRDefault="006379CC" w:rsidP="000B7E42">
      <w:pPr>
        <w:keepLines/>
        <w:jc w:val="both"/>
        <w:rPr>
          <w:rFonts w:ascii="Arial" w:hAnsi="Arial" w:cs="Arial"/>
          <w:sz w:val="20"/>
          <w:szCs w:val="20"/>
        </w:rPr>
      </w:pPr>
      <w:r w:rsidRPr="000B7E42">
        <w:rPr>
          <w:rFonts w:ascii="Arial" w:hAnsi="Arial" w:cs="Arial"/>
          <w:sz w:val="20"/>
          <w:szCs w:val="20"/>
        </w:rPr>
        <w:t xml:space="preserve">V ponudbenem predračunu </w:t>
      </w:r>
      <w:r w:rsidR="00FE2D79" w:rsidRPr="000B7E42">
        <w:rPr>
          <w:rFonts w:ascii="Arial" w:hAnsi="Arial" w:cs="Arial"/>
          <w:sz w:val="20"/>
          <w:szCs w:val="20"/>
        </w:rPr>
        <w:t xml:space="preserve">najema </w:t>
      </w:r>
      <w:r w:rsidRPr="000B7E42">
        <w:rPr>
          <w:rFonts w:ascii="Arial" w:hAnsi="Arial" w:cs="Arial"/>
          <w:sz w:val="20"/>
          <w:szCs w:val="20"/>
        </w:rPr>
        <w:t xml:space="preserve">ponudnik upošteva predvideno število prevoženih kilometrov za posamezno vozilo. Odstopanje pri poračunu preseženih ali manj prevoženih kilometrov znaša +/- 5.000 kilometrov ob izteku pogodbe. </w:t>
      </w:r>
    </w:p>
    <w:p w14:paraId="3FD9FCD7" w14:textId="77777777" w:rsidR="006379CC" w:rsidRPr="000B7E42" w:rsidRDefault="006379CC" w:rsidP="000B7E42">
      <w:pPr>
        <w:keepLines/>
        <w:jc w:val="both"/>
        <w:rPr>
          <w:rFonts w:ascii="Arial" w:hAnsi="Arial" w:cs="Arial"/>
          <w:sz w:val="20"/>
          <w:szCs w:val="20"/>
        </w:rPr>
      </w:pPr>
    </w:p>
    <w:p w14:paraId="28C5993A" w14:textId="77777777" w:rsidR="006379CC" w:rsidRPr="000B7E42" w:rsidRDefault="006379CC" w:rsidP="000B7E42">
      <w:pPr>
        <w:keepLines/>
        <w:jc w:val="both"/>
        <w:rPr>
          <w:rFonts w:ascii="Arial" w:hAnsi="Arial" w:cs="Arial"/>
          <w:sz w:val="20"/>
          <w:szCs w:val="20"/>
        </w:rPr>
      </w:pPr>
      <w:r w:rsidRPr="000B7E42">
        <w:rPr>
          <w:rFonts w:ascii="Arial" w:hAnsi="Arial" w:cs="Arial"/>
          <w:sz w:val="20"/>
          <w:szCs w:val="20"/>
        </w:rPr>
        <w:t>Podlaga za ugotovitev preseženih oz. manj prevoženih kilometrov za posamezno vozilo je potrjen primopredajni zapisnik.</w:t>
      </w:r>
    </w:p>
    <w:p w14:paraId="3F9406BC" w14:textId="77777777" w:rsidR="006379CC" w:rsidRPr="000B7E42" w:rsidRDefault="006379CC" w:rsidP="000B7E42">
      <w:pPr>
        <w:keepLines/>
        <w:jc w:val="both"/>
        <w:rPr>
          <w:rFonts w:ascii="Arial" w:hAnsi="Arial" w:cs="Arial"/>
          <w:sz w:val="20"/>
          <w:szCs w:val="20"/>
          <w:lang w:eastAsia="x-none"/>
        </w:rPr>
      </w:pPr>
    </w:p>
    <w:p w14:paraId="2CD32AC5" w14:textId="77777777"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0B7E42" w:rsidRDefault="006379CC" w:rsidP="000B7E42">
      <w:pPr>
        <w:jc w:val="both"/>
        <w:rPr>
          <w:rFonts w:ascii="Arial" w:hAnsi="Arial" w:cs="Arial"/>
          <w:sz w:val="20"/>
          <w:szCs w:val="20"/>
        </w:rPr>
      </w:pPr>
    </w:p>
    <w:p w14:paraId="31E19F06" w14:textId="77777777" w:rsidR="006379CC" w:rsidRPr="000B7E42" w:rsidRDefault="006379CC" w:rsidP="000B7E42">
      <w:pPr>
        <w:pStyle w:val="Telo"/>
        <w:spacing w:before="0"/>
        <w:rPr>
          <w:rFonts w:ascii="Arial" w:hAnsi="Arial" w:cs="Arial"/>
          <w:i w:val="0"/>
          <w:sz w:val="20"/>
        </w:rPr>
      </w:pPr>
      <w:r w:rsidRPr="000B7E42">
        <w:rPr>
          <w:rFonts w:ascii="Arial" w:hAnsi="Arial" w:cs="Arial"/>
          <w:i w:val="0"/>
          <w:sz w:val="20"/>
        </w:rPr>
        <w:t>Presežene prevožene kilometre bo najemodajalec najemniku zaračunal na posebej izdanem računu.</w:t>
      </w:r>
    </w:p>
    <w:p w14:paraId="379E6EF0" w14:textId="77777777" w:rsidR="006379CC" w:rsidRPr="000B7E42" w:rsidRDefault="006379CC" w:rsidP="000B7E42">
      <w:pPr>
        <w:rPr>
          <w:rFonts w:ascii="Arial" w:hAnsi="Arial" w:cs="Arial"/>
          <w:b/>
          <w:strike/>
          <w:color w:val="FF0000"/>
          <w:sz w:val="20"/>
          <w:szCs w:val="20"/>
        </w:rPr>
      </w:pPr>
    </w:p>
    <w:p w14:paraId="5412CB26" w14:textId="6B89EEE9"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Pr="000B7E42" w:rsidRDefault="00696D55" w:rsidP="000B7E42">
      <w:pPr>
        <w:jc w:val="both"/>
        <w:rPr>
          <w:rFonts w:ascii="Arial" w:hAnsi="Arial" w:cs="Arial"/>
          <w:sz w:val="20"/>
          <w:szCs w:val="20"/>
        </w:rPr>
      </w:pPr>
    </w:p>
    <w:p w14:paraId="01AFFF9E" w14:textId="77777777" w:rsidR="00696D55" w:rsidRPr="000B7E42" w:rsidRDefault="00696D55" w:rsidP="000B7E42">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70084219" w14:textId="77777777" w:rsidR="006379CC" w:rsidRPr="000B7E42" w:rsidRDefault="006379CC" w:rsidP="000B7E42">
      <w:pPr>
        <w:rPr>
          <w:rFonts w:ascii="Arial" w:hAnsi="Arial" w:cs="Arial"/>
          <w:b/>
          <w:strike/>
          <w:sz w:val="20"/>
          <w:szCs w:val="20"/>
        </w:rPr>
      </w:pPr>
    </w:p>
    <w:p w14:paraId="07DCBC5C" w14:textId="77777777" w:rsidR="006379CC" w:rsidRPr="000B7E42" w:rsidRDefault="006379CC" w:rsidP="000B7E42">
      <w:pPr>
        <w:rPr>
          <w:rFonts w:ascii="Arial" w:hAnsi="Arial" w:cs="Arial"/>
          <w:sz w:val="20"/>
          <w:szCs w:val="20"/>
        </w:rPr>
      </w:pPr>
      <w:r w:rsidRPr="000B7E42">
        <w:rPr>
          <w:rFonts w:ascii="Arial" w:hAnsi="Arial" w:cs="Arial"/>
          <w:sz w:val="20"/>
          <w:szCs w:val="20"/>
        </w:rPr>
        <w:t xml:space="preserve">Za manj prevožene kilometre bo najemodajalec najemniku izdal dobropis. </w:t>
      </w:r>
    </w:p>
    <w:p w14:paraId="3A32D1E4" w14:textId="5532ED03" w:rsidR="006379CC" w:rsidRDefault="006379CC" w:rsidP="000B7E42">
      <w:pPr>
        <w:keepLines/>
        <w:jc w:val="both"/>
        <w:rPr>
          <w:rFonts w:ascii="Arial" w:hAnsi="Arial" w:cs="Arial"/>
          <w:color w:val="FF0000"/>
          <w:sz w:val="20"/>
          <w:szCs w:val="20"/>
          <w:lang w:eastAsia="x-none"/>
        </w:rPr>
      </w:pPr>
    </w:p>
    <w:p w14:paraId="1DBB8135" w14:textId="77777777" w:rsidR="00D82820" w:rsidRPr="000B7E42" w:rsidRDefault="00D82820" w:rsidP="000B7E42">
      <w:pPr>
        <w:keepLines/>
        <w:jc w:val="both"/>
        <w:rPr>
          <w:rFonts w:ascii="Arial" w:hAnsi="Arial" w:cs="Arial"/>
          <w:color w:val="FF0000"/>
          <w:sz w:val="20"/>
          <w:szCs w:val="20"/>
          <w:lang w:eastAsia="x-none"/>
        </w:rPr>
      </w:pPr>
    </w:p>
    <w:p w14:paraId="0886922A" w14:textId="5D0C8064"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Strinjamo se, da naša ponudba velja za dobo </w:t>
      </w:r>
      <w:r w:rsidRPr="000B7E42">
        <w:rPr>
          <w:rFonts w:ascii="Arial" w:hAnsi="Arial" w:cs="Arial"/>
          <w:b/>
          <w:sz w:val="20"/>
          <w:szCs w:val="20"/>
        </w:rPr>
        <w:t>150 (sto petdeset)</w:t>
      </w:r>
      <w:r w:rsidR="001D5A08" w:rsidRPr="000B7E42">
        <w:rPr>
          <w:rFonts w:ascii="Arial" w:hAnsi="Arial" w:cs="Arial"/>
          <w:sz w:val="20"/>
          <w:szCs w:val="20"/>
        </w:rPr>
        <w:t xml:space="preserve"> </w:t>
      </w:r>
      <w:r w:rsidRPr="000B7E42">
        <w:rPr>
          <w:rFonts w:ascii="Arial" w:hAnsi="Arial" w:cs="Arial"/>
          <w:sz w:val="20"/>
          <w:szCs w:val="20"/>
        </w:rPr>
        <w:t>dni od skrajnega roka za predložitev ponudb in bo za nas obvezujoča ter jo lahko sprejmete kadarkoli pred iztekom tega obdobja.</w:t>
      </w:r>
    </w:p>
    <w:p w14:paraId="5FBC824F" w14:textId="77777777" w:rsidR="00261A32" w:rsidRPr="000B7E42" w:rsidRDefault="00261A32" w:rsidP="000B7E42">
      <w:pPr>
        <w:autoSpaceDE w:val="0"/>
        <w:autoSpaceDN w:val="0"/>
        <w:adjustRightInd w:val="0"/>
        <w:jc w:val="both"/>
        <w:rPr>
          <w:rFonts w:ascii="Arial" w:hAnsi="Arial" w:cs="Arial"/>
          <w:sz w:val="20"/>
          <w:szCs w:val="20"/>
        </w:rPr>
      </w:pPr>
    </w:p>
    <w:p w14:paraId="2DA214B9" w14:textId="5DE0049D"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Zavedamo se, da si kot naročnik pridržujete pravico, da naše ponudbe ne izberete. </w:t>
      </w:r>
    </w:p>
    <w:p w14:paraId="761DD4CC" w14:textId="77777777" w:rsidR="00261A32" w:rsidRPr="000B7E42" w:rsidRDefault="00261A32" w:rsidP="000B7E42">
      <w:pPr>
        <w:autoSpaceDE w:val="0"/>
        <w:autoSpaceDN w:val="0"/>
        <w:adjustRightInd w:val="0"/>
        <w:jc w:val="both"/>
        <w:rPr>
          <w:rFonts w:ascii="Arial" w:hAnsi="Arial" w:cs="Arial"/>
          <w:sz w:val="20"/>
          <w:szCs w:val="20"/>
        </w:rPr>
      </w:pPr>
    </w:p>
    <w:p w14:paraId="3E01D147" w14:textId="791E2926"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0B7E42" w:rsidRDefault="00DA10CE" w:rsidP="000B7E42">
      <w:pPr>
        <w:autoSpaceDE w:val="0"/>
        <w:autoSpaceDN w:val="0"/>
        <w:adjustRightInd w:val="0"/>
        <w:jc w:val="both"/>
        <w:rPr>
          <w:rFonts w:ascii="Arial" w:hAnsi="Arial" w:cs="Arial"/>
          <w:sz w:val="20"/>
          <w:szCs w:val="20"/>
        </w:rPr>
      </w:pPr>
    </w:p>
    <w:p w14:paraId="478AA4D9" w14:textId="79E7BA05" w:rsidR="005B1CDD" w:rsidRPr="000B7E42" w:rsidRDefault="00261A32" w:rsidP="000B7E42">
      <w:pPr>
        <w:autoSpaceDE w:val="0"/>
        <w:autoSpaceDN w:val="0"/>
        <w:adjustRightInd w:val="0"/>
        <w:jc w:val="both"/>
        <w:rPr>
          <w:rFonts w:ascii="Arial" w:hAnsi="Arial" w:cs="Arial"/>
          <w:b/>
          <w:sz w:val="20"/>
          <w:szCs w:val="20"/>
        </w:rPr>
      </w:pPr>
      <w:r w:rsidRPr="000B7E42">
        <w:rPr>
          <w:rFonts w:ascii="Arial" w:hAnsi="Arial" w:cs="Arial"/>
          <w:sz w:val="20"/>
          <w:szCs w:val="20"/>
        </w:rPr>
        <w:t>V primeru, da bo naša ponudba sprejeta, bomo zagotovili zavarovanje za dobro izvedbo pogodbenih obveznosti v obliki in v znesku ter v roku določenem v razpisni dokumentaciji</w:t>
      </w:r>
      <w:r w:rsidR="0074089C" w:rsidRPr="000B7E42">
        <w:rPr>
          <w:rFonts w:ascii="Arial" w:hAnsi="Arial" w:cs="Arial"/>
          <w:sz w:val="20"/>
          <w:szCs w:val="20"/>
        </w:rPr>
        <w:t>.</w:t>
      </w:r>
    </w:p>
    <w:p w14:paraId="00BA177A" w14:textId="77777777" w:rsidR="0063266E" w:rsidRPr="000B7E42"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6"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97B7B23"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sidR="00233DC7">
        <w:rPr>
          <w:rFonts w:ascii="Arial" w:hAnsi="Arial" w:cs="Arial"/>
          <w:b/>
          <w:sz w:val="20"/>
          <w:szCs w:val="20"/>
        </w:rPr>
        <w:t xml:space="preserve"> ZA NAJEM</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70E5D1C4"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w:t>
      </w:r>
      <w:r w:rsidR="00AD71FD">
        <w:rPr>
          <w:rFonts w:ascii="Arial" w:hAnsi="Arial" w:cs="Arial"/>
          <w:spacing w:val="-6"/>
          <w:sz w:val="20"/>
          <w:szCs w:val="20"/>
        </w:rPr>
        <w:t>,</w:t>
      </w:r>
      <w:r w:rsidR="004C69C5" w:rsidRPr="004C69C5">
        <w:rPr>
          <w:rFonts w:ascii="Arial" w:hAnsi="Arial" w:cs="Arial"/>
          <w:spacing w:val="-6"/>
          <w:sz w:val="20"/>
          <w:szCs w:val="20"/>
        </w:rPr>
        <w:t xml:space="preserve"> 88/2023 – ZOPNN-F</w:t>
      </w:r>
      <w:r w:rsidR="00AD71FD">
        <w:rPr>
          <w:rFonts w:ascii="Arial" w:hAnsi="Arial" w:cs="Arial"/>
          <w:spacing w:val="-6"/>
          <w:sz w:val="20"/>
          <w:szCs w:val="20"/>
        </w:rPr>
        <w:t xml:space="preserve">, </w:t>
      </w:r>
      <w:hyperlink r:id="rId18" w:tooltip="Zakon o interventnih ukrepih za odpravo posledic poplav in zemeljskih plazov iz avgusta 2023 (ZIUOPZP) (Uradni list RS, št. 95-2670/2023)" w:history="1">
        <w:r w:rsidR="00AD71FD" w:rsidRPr="009A43C0">
          <w:rPr>
            <w:rStyle w:val="Hiperpovezava"/>
            <w:rFonts w:ascii="Arial" w:hAnsi="Arial" w:cs="Arial"/>
            <w:color w:val="auto"/>
            <w:sz w:val="20"/>
            <w:szCs w:val="20"/>
            <w:u w:val="none"/>
            <w:shd w:val="clear" w:color="auto" w:fill="FFFFFF"/>
          </w:rPr>
          <w:t>95/2023</w:t>
        </w:r>
      </w:hyperlink>
      <w:r w:rsidR="00AD71FD" w:rsidRPr="009A43C0">
        <w:rPr>
          <w:rFonts w:ascii="Arial" w:hAnsi="Arial" w:cs="Arial"/>
          <w:sz w:val="20"/>
          <w:szCs w:val="20"/>
          <w:shd w:val="clear" w:color="auto" w:fill="FFFFFF"/>
        </w:rPr>
        <w:t> </w:t>
      </w:r>
      <w:r w:rsidR="00AD71FD">
        <w:rPr>
          <w:rFonts w:ascii="Arial" w:hAnsi="Arial" w:cs="Arial"/>
          <w:sz w:val="20"/>
          <w:szCs w:val="20"/>
          <w:shd w:val="clear" w:color="auto" w:fill="FFFFFF"/>
        </w:rPr>
        <w:t>–</w:t>
      </w:r>
      <w:r w:rsidR="00AD71FD" w:rsidRPr="009A43C0">
        <w:rPr>
          <w:rFonts w:ascii="Arial" w:hAnsi="Arial" w:cs="Arial"/>
          <w:sz w:val="20"/>
          <w:szCs w:val="20"/>
          <w:shd w:val="clear" w:color="auto" w:fill="FFFFFF"/>
        </w:rPr>
        <w:t xml:space="preserve"> ZIUOPZP</w:t>
      </w:r>
      <w:r w:rsidR="00AD71FD">
        <w:rPr>
          <w:rFonts w:ascii="Arial" w:hAnsi="Arial" w:cs="Arial"/>
          <w:sz w:val="20"/>
          <w:szCs w:val="20"/>
          <w:shd w:val="clear" w:color="auto" w:fill="FFFFFF"/>
        </w:rPr>
        <w:t xml:space="preserve"> in</w:t>
      </w:r>
      <w:r w:rsidR="00AD71FD" w:rsidRPr="009A43C0">
        <w:rPr>
          <w:rFonts w:ascii="Arial" w:hAnsi="Arial" w:cs="Arial"/>
          <w:sz w:val="20"/>
          <w:szCs w:val="20"/>
          <w:shd w:val="clear" w:color="auto" w:fill="FFFFFF"/>
        </w:rPr>
        <w:t> </w:t>
      </w:r>
      <w:hyperlink r:id="rId19" w:tooltip="Zakon o obnovi, razvoju in zagotavljanju finančnih sredstev (ZORZFS) (Uradni list RS, št. 131-4011/2023)" w:history="1">
        <w:r w:rsidR="00AD71FD" w:rsidRPr="009A43C0">
          <w:rPr>
            <w:rStyle w:val="Hiperpovezava"/>
            <w:rFonts w:ascii="Arial" w:hAnsi="Arial" w:cs="Arial"/>
            <w:color w:val="auto"/>
            <w:sz w:val="20"/>
            <w:szCs w:val="20"/>
            <w:u w:val="none"/>
            <w:shd w:val="clear" w:color="auto" w:fill="FFFFFF"/>
          </w:rPr>
          <w:t>131/2023</w:t>
        </w:r>
      </w:hyperlink>
      <w:r w:rsidR="00AD71FD" w:rsidRPr="00036503">
        <w:rPr>
          <w:rFonts w:ascii="Arial" w:hAnsi="Arial" w:cs="Arial"/>
          <w:sz w:val="20"/>
          <w:szCs w:val="20"/>
          <w:shd w:val="clear" w:color="auto" w:fill="FFFFFF"/>
        </w:rPr>
        <w:t xml:space="preserve"> – </w:t>
      </w:r>
      <w:r w:rsidR="00AD71FD" w:rsidRPr="009A43C0">
        <w:rPr>
          <w:rFonts w:ascii="Arial" w:hAnsi="Arial" w:cs="Arial"/>
          <w:sz w:val="20"/>
          <w:szCs w:val="20"/>
          <w:shd w:val="clear" w:color="auto" w:fill="FFFFFF"/>
        </w:rPr>
        <w:t>ZORZFS</w:t>
      </w:r>
      <w:r w:rsidR="004C69C5" w:rsidRPr="004C69C5">
        <w:rPr>
          <w:rFonts w:ascii="Arial" w:hAnsi="Arial" w:cs="Arial"/>
          <w:spacing w:val="-6"/>
          <w:sz w:val="20"/>
          <w:szCs w:val="20"/>
        </w:rPr>
        <w:t>; ZJN-3)</w:t>
      </w:r>
      <w:r w:rsidRPr="00A24AB6">
        <w:rPr>
          <w:rFonts w:ascii="Arial" w:hAnsi="Arial" w:cs="Arial"/>
          <w:spacing w:val="-6"/>
          <w:sz w:val="20"/>
          <w:szCs w:val="20"/>
        </w:rPr>
        <w:t xml:space="preserve"> »</w:t>
      </w:r>
      <w:r w:rsidR="00233DC7">
        <w:rPr>
          <w:rFonts w:ascii="Arial" w:hAnsi="Arial" w:cs="Arial"/>
          <w:sz w:val="20"/>
          <w:szCs w:val="20"/>
        </w:rPr>
        <w:t>Poslovni najem 4 (štirih) osebnih vozil in nakup osebnega vozila</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7E6DD0BC" w14:textId="77777777" w:rsidR="00AD71FD" w:rsidRDefault="00AD71FD" w:rsidP="0068755F">
      <w:pPr>
        <w:keepLines/>
        <w:jc w:val="both"/>
        <w:rPr>
          <w:rFonts w:ascii="Arial" w:hAnsi="Arial" w:cs="Arial"/>
          <w:b/>
          <w:sz w:val="20"/>
          <w:szCs w:val="20"/>
          <w:lang w:val="x-none" w:eastAsia="x-none"/>
        </w:rPr>
      </w:pPr>
    </w:p>
    <w:p w14:paraId="3131C70D" w14:textId="3BAD3242"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1934D85E"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7"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w:t>
      </w:r>
      <w:r w:rsidR="009C0F06">
        <w:rPr>
          <w:rFonts w:ascii="Arial" w:hAnsi="Arial" w:cs="Arial"/>
          <w:sz w:val="20"/>
          <w:szCs w:val="20"/>
          <w:lang w:eastAsia="x-none"/>
        </w:rPr>
        <w:t>:</w:t>
      </w:r>
    </w:p>
    <w:p w14:paraId="407D61B9" w14:textId="5AED69A5"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 __:</w:t>
      </w:r>
      <w:r>
        <w:rPr>
          <w:rFonts w:ascii="Arial" w:hAnsi="Arial" w:cs="Arial"/>
          <w:sz w:val="20"/>
          <w:szCs w:val="20"/>
          <w:lang w:eastAsia="x-none"/>
        </w:rPr>
        <w:t xml:space="preserve"> _________________________, </w:t>
      </w:r>
      <w:r w:rsidR="009C0F06">
        <w:rPr>
          <w:rFonts w:ascii="Arial" w:hAnsi="Arial" w:cs="Arial"/>
          <w:sz w:val="20"/>
          <w:szCs w:val="20"/>
          <w:lang w:eastAsia="x-none"/>
        </w:rPr>
        <w:t>_______________________ (znamka</w:t>
      </w:r>
      <w:r w:rsidR="007B374F">
        <w:rPr>
          <w:rFonts w:ascii="Arial" w:hAnsi="Arial" w:cs="Arial"/>
          <w:sz w:val="20"/>
          <w:szCs w:val="20"/>
          <w:lang w:eastAsia="x-none"/>
        </w:rPr>
        <w:t xml:space="preserve"> in </w:t>
      </w:r>
      <w:r w:rsidR="009C0F06">
        <w:rPr>
          <w:rFonts w:ascii="Arial" w:hAnsi="Arial" w:cs="Arial"/>
          <w:sz w:val="20"/>
          <w:szCs w:val="20"/>
          <w:lang w:eastAsia="x-none"/>
        </w:rPr>
        <w:t>model),</w:t>
      </w:r>
    </w:p>
    <w:p w14:paraId="7D1EF956" w14:textId="77777777" w:rsidR="009C0F06" w:rsidRDefault="009C0F06" w:rsidP="00111DF8">
      <w:pPr>
        <w:jc w:val="both"/>
        <w:rPr>
          <w:rFonts w:ascii="Arial" w:hAnsi="Arial" w:cs="Arial"/>
          <w:sz w:val="20"/>
          <w:szCs w:val="20"/>
          <w:lang w:eastAsia="x-none"/>
        </w:rPr>
      </w:pP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3B25F2">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3D08BE89"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Z</w:t>
      </w:r>
      <w:r w:rsidR="00AB2EEA"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4F7512B2" w14:textId="77C88C50"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L</w:t>
      </w:r>
      <w:r w:rsidR="00AB2EEA" w:rsidRPr="00AB2EEA">
        <w:rPr>
          <w:rFonts w:ascii="Arial" w:hAnsi="Arial" w:cs="Arial"/>
          <w:sz w:val="20"/>
          <w:szCs w:val="20"/>
        </w:rPr>
        <w:t>etna vinjeta za uporabo avtocest v SLO</w:t>
      </w:r>
      <w:r w:rsidR="00901D55">
        <w:rPr>
          <w:rFonts w:ascii="Arial" w:hAnsi="Arial" w:cs="Arial"/>
          <w:sz w:val="20"/>
          <w:szCs w:val="20"/>
        </w:rPr>
        <w:t>;</w:t>
      </w:r>
    </w:p>
    <w:p w14:paraId="595B0DCE" w14:textId="63BBD824"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S</w:t>
      </w:r>
      <w:r w:rsidR="00AB2EEA" w:rsidRPr="00AB2EEA">
        <w:rPr>
          <w:rFonts w:ascii="Arial" w:hAnsi="Arial" w:cs="Arial"/>
          <w:sz w:val="20"/>
          <w:szCs w:val="20"/>
        </w:rPr>
        <w:t>troški registracije</w:t>
      </w:r>
      <w:r w:rsidR="00901D55">
        <w:rPr>
          <w:rFonts w:ascii="Arial" w:hAnsi="Arial" w:cs="Arial"/>
          <w:sz w:val="20"/>
          <w:szCs w:val="20"/>
        </w:rPr>
        <w:t>;</w:t>
      </w:r>
    </w:p>
    <w:p w14:paraId="152D7B32" w14:textId="385FB951" w:rsidR="00AB2EEA" w:rsidRPr="009036AA" w:rsidRDefault="00613C2C" w:rsidP="003B25F2">
      <w:pPr>
        <w:numPr>
          <w:ilvl w:val="0"/>
          <w:numId w:val="28"/>
        </w:numPr>
        <w:contextualSpacing/>
        <w:jc w:val="both"/>
        <w:rPr>
          <w:rFonts w:ascii="Arial" w:hAnsi="Arial" w:cs="Arial"/>
          <w:b/>
          <w:sz w:val="20"/>
          <w:szCs w:val="20"/>
        </w:rPr>
      </w:pPr>
      <w:r>
        <w:rPr>
          <w:rFonts w:ascii="Arial" w:hAnsi="Arial" w:cs="Arial"/>
          <w:sz w:val="20"/>
          <w:szCs w:val="20"/>
        </w:rPr>
        <w:t>R</w:t>
      </w:r>
      <w:r w:rsidR="00AB2EEA" w:rsidRPr="009036AA">
        <w:rPr>
          <w:rFonts w:ascii="Arial" w:hAnsi="Arial" w:cs="Arial"/>
          <w:sz w:val="20"/>
          <w:szCs w:val="20"/>
        </w:rPr>
        <w:t>edno servisno vzdrževanje po normativih proizvajalca</w:t>
      </w:r>
      <w:r w:rsidR="00901D55">
        <w:rPr>
          <w:rFonts w:ascii="Arial" w:hAnsi="Arial" w:cs="Arial"/>
          <w:sz w:val="20"/>
          <w:szCs w:val="20"/>
        </w:rPr>
        <w:t>;</w:t>
      </w:r>
    </w:p>
    <w:p w14:paraId="0A3CFC94" w14:textId="4B5522E7" w:rsidR="00696D55"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V</w:t>
      </w:r>
      <w:r w:rsidR="00696D55" w:rsidRPr="009036AA">
        <w:rPr>
          <w:rFonts w:ascii="Arial" w:hAnsi="Arial" w:cs="Arial"/>
          <w:sz w:val="20"/>
          <w:szCs w:val="20"/>
        </w:rPr>
        <w:t>se redne in izredne servise ter popravila potrebna zaradi običajne rabe (izvzeta so popravila, ki so posledica napačne rabe s strani najemojemalca)</w:t>
      </w:r>
      <w:r w:rsidR="00901D55">
        <w:rPr>
          <w:rFonts w:ascii="Arial" w:hAnsi="Arial" w:cs="Arial"/>
          <w:sz w:val="20"/>
          <w:szCs w:val="20"/>
        </w:rPr>
        <w:t>;</w:t>
      </w:r>
    </w:p>
    <w:p w14:paraId="0CDBDB19" w14:textId="1C28E6E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ostava vozila na servis in vrnitev na želeno lokacijo</w:t>
      </w:r>
      <w:r w:rsidR="00901D55">
        <w:rPr>
          <w:rFonts w:ascii="Arial" w:hAnsi="Arial" w:cs="Arial"/>
          <w:sz w:val="20"/>
          <w:szCs w:val="20"/>
        </w:rPr>
        <w:t>;</w:t>
      </w:r>
    </w:p>
    <w:p w14:paraId="69710ED1" w14:textId="682E6CAD"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S</w:t>
      </w:r>
      <w:r w:rsidR="00AB2EEA" w:rsidRPr="009036AA">
        <w:rPr>
          <w:rFonts w:ascii="Arial" w:hAnsi="Arial" w:cs="Arial"/>
          <w:sz w:val="20"/>
          <w:szCs w:val="20"/>
        </w:rPr>
        <w:t>ervis pnevmatik (zimske, letne, shramba)</w:t>
      </w:r>
      <w:r w:rsidR="00901D55">
        <w:rPr>
          <w:rFonts w:ascii="Arial" w:hAnsi="Arial" w:cs="Arial"/>
          <w:sz w:val="20"/>
          <w:szCs w:val="20"/>
        </w:rPr>
        <w:t>;</w:t>
      </w:r>
    </w:p>
    <w:p w14:paraId="315265BB" w14:textId="580C1D5C"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omoč na cesti (24 urna asistenca po celi Evropi)</w:t>
      </w:r>
      <w:r w:rsidR="00901D55">
        <w:rPr>
          <w:rFonts w:ascii="Arial" w:hAnsi="Arial" w:cs="Arial"/>
          <w:sz w:val="20"/>
          <w:szCs w:val="20"/>
        </w:rPr>
        <w:t>;</w:t>
      </w:r>
    </w:p>
    <w:p w14:paraId="41158FCC" w14:textId="2079DA2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N</w:t>
      </w:r>
      <w:r w:rsidR="00AB2EEA" w:rsidRPr="009036AA">
        <w:rPr>
          <w:rFonts w:ascii="Arial" w:hAnsi="Arial" w:cs="Arial"/>
          <w:sz w:val="20"/>
          <w:szCs w:val="20"/>
        </w:rPr>
        <w:t>adomestno vozilo za čas rednega in izrednega servisa v enakem rangu kot najeto vozilo ali razred manj</w:t>
      </w:r>
      <w:r w:rsidR="00901D55">
        <w:rPr>
          <w:rFonts w:ascii="Arial" w:hAnsi="Arial" w:cs="Arial"/>
          <w:sz w:val="20"/>
          <w:szCs w:val="20"/>
        </w:rPr>
        <w:t>;</w:t>
      </w:r>
    </w:p>
    <w:p w14:paraId="733A6F48" w14:textId="6448BCB5"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nevmatike, menjava in skladiščenje</w:t>
      </w:r>
      <w:r w:rsidR="00901D55">
        <w:rPr>
          <w:rFonts w:ascii="Arial" w:hAnsi="Arial" w:cs="Arial"/>
          <w:sz w:val="20"/>
          <w:szCs w:val="20"/>
        </w:rPr>
        <w:t>;</w:t>
      </w:r>
    </w:p>
    <w:p w14:paraId="6505ACD4" w14:textId="43709F5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odeljen</w:t>
      </w:r>
      <w:r>
        <w:rPr>
          <w:rFonts w:ascii="Arial" w:hAnsi="Arial" w:cs="Arial"/>
          <w:sz w:val="20"/>
          <w:szCs w:val="20"/>
        </w:rPr>
        <w:t>ega</w:t>
      </w:r>
      <w:r w:rsidR="00AB2EEA" w:rsidRPr="009036AA">
        <w:rPr>
          <w:rFonts w:ascii="Arial" w:hAnsi="Arial" w:cs="Arial"/>
          <w:sz w:val="20"/>
          <w:szCs w:val="20"/>
        </w:rPr>
        <w:t xml:space="preserve"> skrbnik</w:t>
      </w:r>
      <w:r>
        <w:rPr>
          <w:rFonts w:ascii="Arial" w:hAnsi="Arial" w:cs="Arial"/>
          <w:sz w:val="20"/>
          <w:szCs w:val="20"/>
        </w:rPr>
        <w:t>a</w:t>
      </w:r>
      <w:r w:rsidR="00AB2EEA" w:rsidRPr="009036AA">
        <w:rPr>
          <w:rFonts w:ascii="Arial" w:hAnsi="Arial" w:cs="Arial"/>
          <w:sz w:val="20"/>
          <w:szCs w:val="20"/>
        </w:rPr>
        <w:t xml:space="preserve"> pogodbe in vozila.</w:t>
      </w:r>
    </w:p>
    <w:p w14:paraId="73752212" w14:textId="77777777" w:rsidR="00A24AB6" w:rsidRPr="009036AA" w:rsidRDefault="00A24AB6" w:rsidP="00111DF8">
      <w:pPr>
        <w:jc w:val="both"/>
        <w:rPr>
          <w:rFonts w:ascii="Arial" w:hAnsi="Arial" w:cs="Arial"/>
          <w:sz w:val="20"/>
          <w:szCs w:val="20"/>
          <w:lang w:eastAsia="x-none"/>
        </w:rPr>
      </w:pPr>
    </w:p>
    <w:p w14:paraId="447A8B89" w14:textId="65253297" w:rsidR="00A24AB6" w:rsidRPr="009036AA" w:rsidRDefault="00A24AB6" w:rsidP="00111DF8">
      <w:pPr>
        <w:jc w:val="both"/>
        <w:rPr>
          <w:rFonts w:ascii="Arial" w:hAnsi="Arial" w:cs="Arial"/>
          <w:sz w:val="20"/>
          <w:szCs w:val="20"/>
          <w:lang w:eastAsia="x-none"/>
        </w:rPr>
      </w:pPr>
      <w:r w:rsidRPr="009036AA">
        <w:rPr>
          <w:rFonts w:ascii="Arial" w:hAnsi="Arial" w:cs="Arial"/>
          <w:sz w:val="20"/>
          <w:szCs w:val="20"/>
          <w:lang w:eastAsia="x-none"/>
        </w:rPr>
        <w:t xml:space="preserve">Sestavni del te pogodbe so </w:t>
      </w:r>
      <w:r w:rsidR="00D97F1B" w:rsidRPr="009036AA">
        <w:rPr>
          <w:rFonts w:ascii="Arial" w:hAnsi="Arial" w:cs="Arial"/>
          <w:sz w:val="20"/>
          <w:szCs w:val="20"/>
          <w:lang w:eastAsia="x-none"/>
        </w:rPr>
        <w:t xml:space="preserve">podatki o </w:t>
      </w:r>
      <w:r w:rsidR="00492A9B" w:rsidRPr="009036AA">
        <w:rPr>
          <w:rFonts w:ascii="Arial" w:hAnsi="Arial" w:cs="Arial"/>
          <w:sz w:val="20"/>
          <w:szCs w:val="20"/>
          <w:lang w:eastAsia="x-none"/>
        </w:rPr>
        <w:t xml:space="preserve">posameznem osebnem </w:t>
      </w:r>
      <w:r w:rsidR="00D97F1B" w:rsidRPr="009036AA">
        <w:rPr>
          <w:rFonts w:ascii="Arial" w:hAnsi="Arial" w:cs="Arial"/>
          <w:sz w:val="20"/>
          <w:szCs w:val="20"/>
          <w:lang w:eastAsia="x-none"/>
        </w:rPr>
        <w:t>vozilu, ki je predmet najema (znamka, oprema, motor, tip, dodatna oprema, datum prve registracije, številka šasije).</w:t>
      </w:r>
    </w:p>
    <w:bookmarkEnd w:id="377"/>
    <w:p w14:paraId="6A659C49" w14:textId="418DB94C" w:rsidR="00682BF6" w:rsidRPr="009036AA" w:rsidRDefault="00682BF6" w:rsidP="00682BF6">
      <w:pPr>
        <w:rPr>
          <w:spacing w:val="-6"/>
        </w:rPr>
      </w:pPr>
    </w:p>
    <w:p w14:paraId="1F91360D" w14:textId="095FB2A8" w:rsidR="0068755F" w:rsidRPr="009036AA" w:rsidRDefault="007213DD" w:rsidP="001528D4">
      <w:pPr>
        <w:rPr>
          <w:rFonts w:ascii="Arial" w:hAnsi="Arial" w:cs="Arial"/>
          <w:b/>
          <w:sz w:val="20"/>
          <w:szCs w:val="20"/>
          <w:lang w:eastAsia="x-none"/>
        </w:rPr>
      </w:pPr>
      <w:r w:rsidRPr="009036AA">
        <w:rPr>
          <w:rFonts w:ascii="Arial" w:hAnsi="Arial" w:cs="Arial"/>
          <w:b/>
          <w:spacing w:val="-6"/>
          <w:sz w:val="20"/>
          <w:szCs w:val="20"/>
        </w:rPr>
        <w:t>I</w:t>
      </w:r>
      <w:proofErr w:type="spellStart"/>
      <w:r w:rsidR="0068755F" w:rsidRPr="009036AA">
        <w:rPr>
          <w:rFonts w:ascii="Arial" w:hAnsi="Arial" w:cs="Arial"/>
          <w:b/>
          <w:sz w:val="20"/>
          <w:szCs w:val="20"/>
          <w:lang w:val="x-none" w:eastAsia="x-none"/>
        </w:rPr>
        <w:t>I</w:t>
      </w:r>
      <w:proofErr w:type="spellEnd"/>
      <w:r w:rsidR="0068755F" w:rsidRPr="009036AA">
        <w:rPr>
          <w:rFonts w:ascii="Arial" w:hAnsi="Arial" w:cs="Arial"/>
          <w:b/>
          <w:sz w:val="20"/>
          <w:szCs w:val="20"/>
          <w:lang w:val="x-none" w:eastAsia="x-none"/>
        </w:rPr>
        <w:t>. POGODBEN</w:t>
      </w:r>
      <w:r w:rsidR="00D52BCD" w:rsidRPr="009036AA">
        <w:rPr>
          <w:rFonts w:ascii="Arial" w:hAnsi="Arial" w:cs="Arial"/>
          <w:b/>
          <w:sz w:val="20"/>
          <w:szCs w:val="20"/>
          <w:lang w:eastAsia="x-none"/>
        </w:rPr>
        <w:t>A</w:t>
      </w:r>
      <w:r w:rsidR="0068755F" w:rsidRPr="009036AA">
        <w:rPr>
          <w:rFonts w:ascii="Arial" w:hAnsi="Arial" w:cs="Arial"/>
          <w:b/>
          <w:sz w:val="20"/>
          <w:szCs w:val="20"/>
          <w:lang w:val="x-none" w:eastAsia="x-none"/>
        </w:rPr>
        <w:t xml:space="preserve"> CEN</w:t>
      </w:r>
      <w:r w:rsidR="00D52BCD" w:rsidRPr="009036AA">
        <w:rPr>
          <w:rFonts w:ascii="Arial" w:hAnsi="Arial" w:cs="Arial"/>
          <w:b/>
          <w:sz w:val="20"/>
          <w:szCs w:val="20"/>
          <w:lang w:eastAsia="x-none"/>
        </w:rPr>
        <w:t>A</w:t>
      </w:r>
    </w:p>
    <w:p w14:paraId="20D3489F" w14:textId="77777777" w:rsidR="0068755F" w:rsidRPr="009036AA" w:rsidRDefault="0068755F" w:rsidP="002859E1">
      <w:pPr>
        <w:keepLines/>
        <w:numPr>
          <w:ilvl w:val="0"/>
          <w:numId w:val="23"/>
        </w:numPr>
        <w:jc w:val="center"/>
        <w:rPr>
          <w:rFonts w:ascii="Arial" w:hAnsi="Arial" w:cs="Arial"/>
          <w:b/>
          <w:sz w:val="20"/>
          <w:szCs w:val="20"/>
          <w:lang w:val="x-none" w:eastAsia="x-none"/>
        </w:rPr>
      </w:pPr>
      <w:r w:rsidRPr="009036AA">
        <w:rPr>
          <w:rFonts w:ascii="Arial" w:hAnsi="Arial" w:cs="Arial"/>
          <w:b/>
          <w:sz w:val="20"/>
          <w:szCs w:val="20"/>
          <w:lang w:val="x-none" w:eastAsia="x-none"/>
        </w:rPr>
        <w:t>člen</w:t>
      </w:r>
    </w:p>
    <w:p w14:paraId="4FA1AA0A" w14:textId="4A5EC627" w:rsidR="006022AD" w:rsidRPr="009036AA" w:rsidRDefault="001528D4" w:rsidP="006022AD">
      <w:pPr>
        <w:jc w:val="both"/>
        <w:rPr>
          <w:rFonts w:ascii="Arial" w:hAnsi="Arial" w:cs="Arial"/>
          <w:sz w:val="20"/>
          <w:szCs w:val="20"/>
          <w:lang w:eastAsia="x-none"/>
        </w:rPr>
      </w:pPr>
      <w:r w:rsidRPr="009036AA">
        <w:rPr>
          <w:rFonts w:ascii="Arial" w:hAnsi="Arial" w:cs="Arial"/>
          <w:sz w:val="20"/>
          <w:szCs w:val="20"/>
          <w:lang w:eastAsia="x-none"/>
        </w:rPr>
        <w:t>Pogodben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cen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w:t>
      </w:r>
      <w:r w:rsidR="00D97F1B" w:rsidRPr="009036AA">
        <w:rPr>
          <w:rFonts w:ascii="Arial" w:hAnsi="Arial" w:cs="Arial"/>
          <w:sz w:val="20"/>
          <w:szCs w:val="20"/>
          <w:lang w:eastAsia="x-none"/>
        </w:rPr>
        <w:t>(</w:t>
      </w:r>
      <w:r w:rsidRPr="009036AA">
        <w:rPr>
          <w:rFonts w:ascii="Arial" w:hAnsi="Arial" w:cs="Arial"/>
          <w:sz w:val="20"/>
          <w:szCs w:val="20"/>
          <w:lang w:eastAsia="x-none"/>
        </w:rPr>
        <w:t>mesečn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najemnin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za najem osebnega</w:t>
      </w:r>
      <w:r w:rsidR="00D97F1B" w:rsidRPr="009036AA">
        <w:rPr>
          <w:rFonts w:ascii="Arial" w:hAnsi="Arial" w:cs="Arial"/>
          <w:sz w:val="20"/>
          <w:szCs w:val="20"/>
          <w:lang w:eastAsia="x-none"/>
        </w:rPr>
        <w:t>/ih</w:t>
      </w:r>
      <w:r w:rsidRPr="009036AA">
        <w:rPr>
          <w:rFonts w:ascii="Arial" w:hAnsi="Arial" w:cs="Arial"/>
          <w:sz w:val="20"/>
          <w:szCs w:val="20"/>
          <w:lang w:eastAsia="x-none"/>
        </w:rPr>
        <w:t xml:space="preserve"> vozil</w:t>
      </w:r>
      <w:r w:rsidR="00D97F1B" w:rsidRPr="009036AA">
        <w:rPr>
          <w:rFonts w:ascii="Arial" w:hAnsi="Arial" w:cs="Arial"/>
          <w:sz w:val="20"/>
          <w:szCs w:val="20"/>
          <w:lang w:eastAsia="x-none"/>
        </w:rPr>
        <w:t>/</w:t>
      </w:r>
      <w:r w:rsidRPr="009036AA">
        <w:rPr>
          <w:rFonts w:ascii="Arial" w:hAnsi="Arial" w:cs="Arial"/>
          <w:sz w:val="20"/>
          <w:szCs w:val="20"/>
          <w:lang w:eastAsia="x-none"/>
        </w:rPr>
        <w:t xml:space="preserve">a </w:t>
      </w:r>
      <w:r w:rsidR="00D97F1B" w:rsidRPr="009036AA">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Pr="009036AA"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701"/>
        <w:gridCol w:w="2977"/>
      </w:tblGrid>
      <w:tr w:rsidR="009036AA" w:rsidRPr="009036AA" w14:paraId="65FF5BC8" w14:textId="77777777" w:rsidTr="00901D55">
        <w:trPr>
          <w:trHeight w:val="1339"/>
        </w:trPr>
        <w:tc>
          <w:tcPr>
            <w:tcW w:w="2689" w:type="dxa"/>
            <w:hideMark/>
          </w:tcPr>
          <w:p w14:paraId="6F0B590D" w14:textId="77777777" w:rsidR="00F4586F" w:rsidRPr="009036AA" w:rsidRDefault="00F4586F" w:rsidP="002B2D76">
            <w:pPr>
              <w:jc w:val="both"/>
              <w:rPr>
                <w:rFonts w:ascii="Arial" w:hAnsi="Arial" w:cs="Arial"/>
                <w:b/>
                <w:bCs/>
                <w:sz w:val="20"/>
                <w:szCs w:val="20"/>
              </w:rPr>
            </w:pPr>
            <w:r w:rsidRPr="009036AA">
              <w:rPr>
                <w:rFonts w:ascii="Arial" w:hAnsi="Arial" w:cs="Arial"/>
                <w:b/>
                <w:bCs/>
                <w:sz w:val="20"/>
                <w:szCs w:val="20"/>
              </w:rPr>
              <w:lastRenderedPageBreak/>
              <w:t> </w:t>
            </w:r>
          </w:p>
        </w:tc>
        <w:tc>
          <w:tcPr>
            <w:tcW w:w="1842" w:type="dxa"/>
            <w:vAlign w:val="center"/>
            <w:hideMark/>
          </w:tcPr>
          <w:p w14:paraId="21644CA6" w14:textId="77777777"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Cena mesečnega najema v EUR brez DDV</w:t>
            </w:r>
          </w:p>
        </w:tc>
        <w:tc>
          <w:tcPr>
            <w:tcW w:w="1701" w:type="dxa"/>
            <w:vAlign w:val="center"/>
            <w:hideMark/>
          </w:tcPr>
          <w:p w14:paraId="1FDD38C6" w14:textId="050AE422"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 xml:space="preserve">Obdobje najema </w:t>
            </w:r>
            <w:r w:rsidR="005667EE" w:rsidRPr="009036AA">
              <w:rPr>
                <w:rFonts w:ascii="Arial" w:hAnsi="Arial" w:cs="Arial"/>
                <w:b/>
                <w:bCs/>
                <w:sz w:val="20"/>
                <w:szCs w:val="20"/>
              </w:rPr>
              <w:t>(v mesecih)</w:t>
            </w:r>
          </w:p>
        </w:tc>
        <w:tc>
          <w:tcPr>
            <w:tcW w:w="2977" w:type="dxa"/>
            <w:vAlign w:val="center"/>
            <w:hideMark/>
          </w:tcPr>
          <w:p w14:paraId="04D7CDD0" w14:textId="77777777"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Celotna vrednost najema v EUR brez DDV</w:t>
            </w:r>
          </w:p>
        </w:tc>
      </w:tr>
      <w:tr w:rsidR="00F4586F" w:rsidRPr="009036AA" w14:paraId="69C8F42A" w14:textId="77777777" w:rsidTr="00901D55">
        <w:trPr>
          <w:trHeight w:val="475"/>
        </w:trPr>
        <w:tc>
          <w:tcPr>
            <w:tcW w:w="2689" w:type="dxa"/>
          </w:tcPr>
          <w:p w14:paraId="50ADF1B5" w14:textId="10E0A8BC" w:rsidR="00F4586F" w:rsidRPr="009036AA" w:rsidRDefault="00901D55" w:rsidP="00901D55">
            <w:pPr>
              <w:rPr>
                <w:rFonts w:ascii="Arial" w:hAnsi="Arial" w:cs="Arial"/>
                <w:b/>
                <w:bCs/>
                <w:sz w:val="20"/>
                <w:szCs w:val="20"/>
              </w:rPr>
            </w:pPr>
            <w:r>
              <w:rPr>
                <w:rFonts w:ascii="Arial" w:hAnsi="Arial" w:cs="Arial"/>
                <w:b/>
                <w:bCs/>
                <w:sz w:val="20"/>
                <w:szCs w:val="20"/>
              </w:rPr>
              <w:t>Osebno vozilo ___________________ (znamka</w:t>
            </w:r>
            <w:r w:rsidR="007B374F">
              <w:rPr>
                <w:rFonts w:ascii="Arial" w:hAnsi="Arial" w:cs="Arial"/>
                <w:b/>
                <w:bCs/>
                <w:sz w:val="20"/>
                <w:szCs w:val="20"/>
              </w:rPr>
              <w:t xml:space="preserve"> in </w:t>
            </w:r>
            <w:r>
              <w:rPr>
                <w:rFonts w:ascii="Arial" w:hAnsi="Arial" w:cs="Arial"/>
                <w:b/>
                <w:bCs/>
                <w:sz w:val="20"/>
                <w:szCs w:val="20"/>
              </w:rPr>
              <w:t>model)</w:t>
            </w:r>
          </w:p>
        </w:tc>
        <w:tc>
          <w:tcPr>
            <w:tcW w:w="1842" w:type="dxa"/>
            <w:vAlign w:val="center"/>
          </w:tcPr>
          <w:p w14:paraId="3C1E8F49" w14:textId="77777777" w:rsidR="00F4586F" w:rsidRPr="009036AA" w:rsidRDefault="00F4586F" w:rsidP="002B2D76">
            <w:pPr>
              <w:jc w:val="center"/>
              <w:rPr>
                <w:rFonts w:ascii="Arial" w:hAnsi="Arial" w:cs="Arial"/>
                <w:b/>
                <w:bCs/>
                <w:sz w:val="20"/>
                <w:szCs w:val="20"/>
              </w:rPr>
            </w:pPr>
          </w:p>
        </w:tc>
        <w:tc>
          <w:tcPr>
            <w:tcW w:w="1701" w:type="dxa"/>
            <w:vAlign w:val="center"/>
          </w:tcPr>
          <w:p w14:paraId="7B6BB7E3" w14:textId="325B4608" w:rsidR="00F4586F" w:rsidRPr="009036AA" w:rsidRDefault="005667EE" w:rsidP="002B2D76">
            <w:pPr>
              <w:jc w:val="center"/>
              <w:rPr>
                <w:rFonts w:ascii="Arial" w:hAnsi="Arial" w:cs="Arial"/>
                <w:b/>
                <w:bCs/>
                <w:sz w:val="20"/>
                <w:szCs w:val="20"/>
              </w:rPr>
            </w:pPr>
            <w:r w:rsidRPr="009036AA">
              <w:rPr>
                <w:rFonts w:ascii="Arial" w:hAnsi="Arial" w:cs="Arial"/>
                <w:b/>
                <w:bCs/>
                <w:sz w:val="20"/>
                <w:szCs w:val="20"/>
              </w:rPr>
              <w:t>48</w:t>
            </w:r>
          </w:p>
        </w:tc>
        <w:tc>
          <w:tcPr>
            <w:tcW w:w="2977" w:type="dxa"/>
            <w:vAlign w:val="center"/>
          </w:tcPr>
          <w:p w14:paraId="6E7A6D88" w14:textId="77777777" w:rsidR="00F4586F" w:rsidRPr="009036AA" w:rsidRDefault="00F4586F" w:rsidP="002B2D76">
            <w:pPr>
              <w:jc w:val="center"/>
              <w:rPr>
                <w:rFonts w:ascii="Arial" w:hAnsi="Arial" w:cs="Arial"/>
                <w:b/>
                <w:bCs/>
                <w:sz w:val="20"/>
                <w:szCs w:val="20"/>
              </w:rPr>
            </w:pPr>
          </w:p>
        </w:tc>
      </w:tr>
    </w:tbl>
    <w:p w14:paraId="0EC66A99" w14:textId="77777777" w:rsidR="005F67C6" w:rsidRPr="009036AA" w:rsidRDefault="005F67C6" w:rsidP="00D97F1B">
      <w:pPr>
        <w:contextualSpacing/>
        <w:jc w:val="both"/>
        <w:rPr>
          <w:rFonts w:ascii="Arial" w:hAnsi="Arial" w:cs="Arial"/>
          <w:iCs/>
          <w:sz w:val="20"/>
          <w:szCs w:val="20"/>
        </w:rPr>
      </w:pPr>
    </w:p>
    <w:p w14:paraId="50874B42" w14:textId="512B8CD3"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Cene ne vključujejo predpisanega davka na dodano vrednost.</w:t>
      </w:r>
    </w:p>
    <w:p w14:paraId="109CB033" w14:textId="715EFA0A" w:rsidR="001528D4" w:rsidRPr="009036AA" w:rsidRDefault="001528D4" w:rsidP="006022AD">
      <w:pPr>
        <w:jc w:val="both"/>
        <w:rPr>
          <w:rFonts w:ascii="Arial" w:hAnsi="Arial" w:cs="Arial"/>
          <w:sz w:val="20"/>
          <w:szCs w:val="20"/>
          <w:lang w:eastAsia="x-none"/>
        </w:rPr>
      </w:pPr>
    </w:p>
    <w:p w14:paraId="651D2BF0" w14:textId="77777777" w:rsidR="009510C9" w:rsidRPr="009036AA" w:rsidRDefault="00D97F1B" w:rsidP="006022AD">
      <w:pPr>
        <w:jc w:val="both"/>
        <w:rPr>
          <w:rFonts w:ascii="Arial" w:hAnsi="Arial" w:cs="Arial"/>
          <w:sz w:val="20"/>
          <w:szCs w:val="20"/>
          <w:lang w:eastAsia="x-none"/>
        </w:rPr>
      </w:pPr>
      <w:r w:rsidRPr="009036AA">
        <w:rPr>
          <w:rFonts w:ascii="Arial" w:hAnsi="Arial" w:cs="Arial"/>
          <w:sz w:val="20"/>
          <w:szCs w:val="20"/>
          <w:lang w:eastAsia="x-none"/>
        </w:rPr>
        <w:t xml:space="preserve">Vrednost pogodbe </w:t>
      </w:r>
      <w:r w:rsidR="009510C9" w:rsidRPr="009036AA">
        <w:rPr>
          <w:rFonts w:ascii="Arial" w:hAnsi="Arial" w:cs="Arial"/>
          <w:sz w:val="20"/>
          <w:szCs w:val="20"/>
          <w:lang w:eastAsia="x-none"/>
        </w:rPr>
        <w:t xml:space="preserve">za obdobje 4 (štirih) let </w:t>
      </w:r>
      <w:r w:rsidRPr="009036AA">
        <w:rPr>
          <w:rFonts w:ascii="Arial" w:hAnsi="Arial" w:cs="Arial"/>
          <w:sz w:val="20"/>
          <w:szCs w:val="20"/>
          <w:lang w:eastAsia="x-none"/>
        </w:rPr>
        <w:t>znaša</w:t>
      </w:r>
      <w:r w:rsidR="009510C9" w:rsidRPr="009036AA">
        <w:rPr>
          <w:rFonts w:ascii="Arial" w:hAnsi="Arial" w:cs="Arial"/>
          <w:sz w:val="20"/>
          <w:szCs w:val="20"/>
          <w:lang w:eastAsia="x-none"/>
        </w:rPr>
        <w:t>:</w:t>
      </w:r>
    </w:p>
    <w:p w14:paraId="279A5340" w14:textId="77777777"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w:t>
      </w:r>
      <w:r w:rsidR="00D97F1B" w:rsidRPr="009036AA">
        <w:rPr>
          <w:rFonts w:ascii="Arial" w:hAnsi="Arial" w:cs="Arial"/>
          <w:sz w:val="20"/>
          <w:szCs w:val="20"/>
          <w:lang w:eastAsia="x-none"/>
        </w:rPr>
        <w:t>________ EUR brez DDV</w:t>
      </w:r>
      <w:r w:rsidRPr="009036AA">
        <w:rPr>
          <w:rFonts w:ascii="Arial" w:hAnsi="Arial" w:cs="Arial"/>
          <w:sz w:val="20"/>
          <w:szCs w:val="20"/>
          <w:lang w:eastAsia="x-none"/>
        </w:rPr>
        <w:t xml:space="preserve"> za sklop 1,</w:t>
      </w:r>
    </w:p>
    <w:p w14:paraId="63AB5461" w14:textId="63F7486D" w:rsidR="00D97F1B"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2</w:t>
      </w:r>
      <w:r w:rsidR="001A0496" w:rsidRPr="009036AA">
        <w:rPr>
          <w:rFonts w:ascii="Arial" w:hAnsi="Arial" w:cs="Arial"/>
          <w:sz w:val="20"/>
          <w:szCs w:val="20"/>
          <w:lang w:eastAsia="x-none"/>
        </w:rPr>
        <w:t>,</w:t>
      </w:r>
    </w:p>
    <w:p w14:paraId="7554F07F" w14:textId="4FD66E80" w:rsidR="00824DF0" w:rsidRPr="009036AA" w:rsidRDefault="001A0496" w:rsidP="00824DF0">
      <w:pPr>
        <w:jc w:val="both"/>
        <w:rPr>
          <w:rFonts w:ascii="Arial" w:hAnsi="Arial" w:cs="Arial"/>
          <w:sz w:val="20"/>
          <w:szCs w:val="20"/>
          <w:lang w:eastAsia="x-none"/>
        </w:rPr>
      </w:pPr>
      <w:r w:rsidRPr="009036AA">
        <w:rPr>
          <w:rFonts w:ascii="Arial" w:hAnsi="Arial" w:cs="Arial"/>
          <w:sz w:val="20"/>
          <w:szCs w:val="20"/>
          <w:lang w:eastAsia="x-none"/>
        </w:rPr>
        <w:t>__________________ EUR brez DDV za sklop 3</w:t>
      </w:r>
      <w:r w:rsidR="00824DF0" w:rsidRPr="009036AA">
        <w:rPr>
          <w:rFonts w:ascii="Arial" w:hAnsi="Arial" w:cs="Arial"/>
          <w:sz w:val="20"/>
          <w:szCs w:val="20"/>
          <w:lang w:eastAsia="x-none"/>
        </w:rPr>
        <w:t>.</w:t>
      </w:r>
    </w:p>
    <w:p w14:paraId="3E5E564F" w14:textId="2C467A11" w:rsidR="00D97F1B" w:rsidRPr="009036AA" w:rsidRDefault="00D97F1B" w:rsidP="006022AD">
      <w:pPr>
        <w:jc w:val="both"/>
        <w:rPr>
          <w:rFonts w:ascii="Arial" w:hAnsi="Arial" w:cs="Arial"/>
          <w:sz w:val="20"/>
          <w:szCs w:val="20"/>
          <w:lang w:eastAsia="x-none"/>
        </w:rPr>
      </w:pPr>
    </w:p>
    <w:p w14:paraId="2F79F818" w14:textId="2F5CD689" w:rsidR="009510C9" w:rsidRPr="009036AA" w:rsidRDefault="009510C9" w:rsidP="003B25F2">
      <w:pPr>
        <w:jc w:val="both"/>
        <w:rPr>
          <w:rFonts w:ascii="Arial" w:hAnsi="Arial" w:cs="Arial"/>
          <w:sz w:val="20"/>
          <w:szCs w:val="20"/>
          <w:lang w:eastAsia="x-none"/>
        </w:rPr>
      </w:pPr>
      <w:r w:rsidRPr="009036AA">
        <w:rPr>
          <w:rFonts w:ascii="Arial" w:hAnsi="Arial" w:cs="Arial"/>
          <w:sz w:val="20"/>
          <w:szCs w:val="20"/>
          <w:lang w:eastAsia="x-none"/>
        </w:rPr>
        <w:t>V mesečni strošek najema je poleg najemnine za vsako posamezno vozilo vključeno tudi:</w:t>
      </w:r>
    </w:p>
    <w:p w14:paraId="43D55AD6"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Z</w:t>
      </w:r>
      <w:r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6B0A8BF9"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L</w:t>
      </w:r>
      <w:r w:rsidRPr="00AB2EEA">
        <w:rPr>
          <w:rFonts w:ascii="Arial" w:hAnsi="Arial" w:cs="Arial"/>
          <w:sz w:val="20"/>
          <w:szCs w:val="20"/>
        </w:rPr>
        <w:t>etna vinjeta za uporabo avtocest v SLO</w:t>
      </w:r>
      <w:r>
        <w:rPr>
          <w:rFonts w:ascii="Arial" w:hAnsi="Arial" w:cs="Arial"/>
          <w:sz w:val="20"/>
          <w:szCs w:val="20"/>
        </w:rPr>
        <w:t>;</w:t>
      </w:r>
    </w:p>
    <w:p w14:paraId="0EA8AD32"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S</w:t>
      </w:r>
      <w:r w:rsidRPr="00AB2EEA">
        <w:rPr>
          <w:rFonts w:ascii="Arial" w:hAnsi="Arial" w:cs="Arial"/>
          <w:sz w:val="20"/>
          <w:szCs w:val="20"/>
        </w:rPr>
        <w:t>troški registracije</w:t>
      </w:r>
      <w:r>
        <w:rPr>
          <w:rFonts w:ascii="Arial" w:hAnsi="Arial" w:cs="Arial"/>
          <w:sz w:val="20"/>
          <w:szCs w:val="20"/>
        </w:rPr>
        <w:t>;</w:t>
      </w:r>
    </w:p>
    <w:p w14:paraId="780913A1" w14:textId="77777777" w:rsidR="00901D55" w:rsidRPr="009036AA" w:rsidRDefault="00901D55" w:rsidP="00901D55">
      <w:pPr>
        <w:numPr>
          <w:ilvl w:val="0"/>
          <w:numId w:val="28"/>
        </w:numPr>
        <w:contextualSpacing/>
        <w:jc w:val="both"/>
        <w:rPr>
          <w:rFonts w:ascii="Arial" w:hAnsi="Arial" w:cs="Arial"/>
          <w:b/>
          <w:sz w:val="20"/>
          <w:szCs w:val="20"/>
        </w:rPr>
      </w:pPr>
      <w:r>
        <w:rPr>
          <w:rFonts w:ascii="Arial" w:hAnsi="Arial" w:cs="Arial"/>
          <w:sz w:val="20"/>
          <w:szCs w:val="20"/>
        </w:rPr>
        <w:t>R</w:t>
      </w:r>
      <w:r w:rsidRPr="009036AA">
        <w:rPr>
          <w:rFonts w:ascii="Arial" w:hAnsi="Arial" w:cs="Arial"/>
          <w:sz w:val="20"/>
          <w:szCs w:val="20"/>
        </w:rPr>
        <w:t>edno servisno vzdrževanje po normativih proizvajalca</w:t>
      </w:r>
      <w:r>
        <w:rPr>
          <w:rFonts w:ascii="Arial" w:hAnsi="Arial" w:cs="Arial"/>
          <w:sz w:val="20"/>
          <w:szCs w:val="20"/>
        </w:rPr>
        <w:t>;</w:t>
      </w:r>
    </w:p>
    <w:p w14:paraId="0F42F7B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V</w:t>
      </w:r>
      <w:r w:rsidRPr="009036AA">
        <w:rPr>
          <w:rFonts w:ascii="Arial" w:hAnsi="Arial" w:cs="Arial"/>
          <w:sz w:val="20"/>
          <w:szCs w:val="20"/>
        </w:rPr>
        <w:t>se redne in izredne servise ter popravila potrebna zaradi običajne rabe (izvzeta so popravila, ki so posledica napačne rabe s strani najemojemalca)</w:t>
      </w:r>
      <w:r>
        <w:rPr>
          <w:rFonts w:ascii="Arial" w:hAnsi="Arial" w:cs="Arial"/>
          <w:sz w:val="20"/>
          <w:szCs w:val="20"/>
        </w:rPr>
        <w:t>;</w:t>
      </w:r>
    </w:p>
    <w:p w14:paraId="17269EA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ostava vozila na servis in vrnitev na želeno lokacijo</w:t>
      </w:r>
      <w:r>
        <w:rPr>
          <w:rFonts w:ascii="Arial" w:hAnsi="Arial" w:cs="Arial"/>
          <w:sz w:val="20"/>
          <w:szCs w:val="20"/>
        </w:rPr>
        <w:t>;</w:t>
      </w:r>
    </w:p>
    <w:p w14:paraId="3FA1E8E0"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S</w:t>
      </w:r>
      <w:r w:rsidRPr="009036AA">
        <w:rPr>
          <w:rFonts w:ascii="Arial" w:hAnsi="Arial" w:cs="Arial"/>
          <w:sz w:val="20"/>
          <w:szCs w:val="20"/>
        </w:rPr>
        <w:t>ervis pnevmatik (zimske, letne, shramba)</w:t>
      </w:r>
      <w:r>
        <w:rPr>
          <w:rFonts w:ascii="Arial" w:hAnsi="Arial" w:cs="Arial"/>
          <w:sz w:val="20"/>
          <w:szCs w:val="20"/>
        </w:rPr>
        <w:t>;</w:t>
      </w:r>
    </w:p>
    <w:p w14:paraId="416FC2A6"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omoč na cesti (24 urna asistenca po celi Evropi)</w:t>
      </w:r>
      <w:r>
        <w:rPr>
          <w:rFonts w:ascii="Arial" w:hAnsi="Arial" w:cs="Arial"/>
          <w:sz w:val="20"/>
          <w:szCs w:val="20"/>
        </w:rPr>
        <w:t>;</w:t>
      </w:r>
    </w:p>
    <w:p w14:paraId="778B3C02"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N</w:t>
      </w:r>
      <w:r w:rsidRPr="009036AA">
        <w:rPr>
          <w:rFonts w:ascii="Arial" w:hAnsi="Arial" w:cs="Arial"/>
          <w:sz w:val="20"/>
          <w:szCs w:val="20"/>
        </w:rPr>
        <w:t>adomestno vozilo za čas rednega in izrednega servisa v enakem rangu kot najeto vozilo ali razred manj</w:t>
      </w:r>
      <w:r>
        <w:rPr>
          <w:rFonts w:ascii="Arial" w:hAnsi="Arial" w:cs="Arial"/>
          <w:sz w:val="20"/>
          <w:szCs w:val="20"/>
        </w:rPr>
        <w:t>;</w:t>
      </w:r>
    </w:p>
    <w:p w14:paraId="338A1389"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nevmatike, menjava in skladiščenje</w:t>
      </w:r>
      <w:r>
        <w:rPr>
          <w:rFonts w:ascii="Arial" w:hAnsi="Arial" w:cs="Arial"/>
          <w:sz w:val="20"/>
          <w:szCs w:val="20"/>
        </w:rPr>
        <w:t>;</w:t>
      </w:r>
    </w:p>
    <w:p w14:paraId="531C3D85" w14:textId="1D105909"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odeljen</w:t>
      </w:r>
      <w:r>
        <w:rPr>
          <w:rFonts w:ascii="Arial" w:hAnsi="Arial" w:cs="Arial"/>
          <w:sz w:val="20"/>
          <w:szCs w:val="20"/>
        </w:rPr>
        <w:t>i</w:t>
      </w:r>
      <w:r w:rsidRPr="009036AA">
        <w:rPr>
          <w:rFonts w:ascii="Arial" w:hAnsi="Arial" w:cs="Arial"/>
          <w:sz w:val="20"/>
          <w:szCs w:val="20"/>
        </w:rPr>
        <w:t xml:space="preserve"> skrbnik pogodbe in vozila.</w:t>
      </w:r>
    </w:p>
    <w:p w14:paraId="179F0C6E" w14:textId="4F27C843" w:rsidR="009510C9" w:rsidRPr="009036AA" w:rsidRDefault="009510C9" w:rsidP="006022AD">
      <w:pPr>
        <w:jc w:val="both"/>
        <w:rPr>
          <w:rFonts w:ascii="Arial" w:hAnsi="Arial" w:cs="Arial"/>
          <w:sz w:val="20"/>
          <w:szCs w:val="20"/>
          <w:lang w:eastAsia="x-none"/>
        </w:rPr>
      </w:pPr>
    </w:p>
    <w:p w14:paraId="443A9073" w14:textId="0C42D05B"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Stroški najemnika so zgolj: plačilo goriva, redno čiščenje vozila, poračun za več prevoženih kilometrov ob koncu najema posameznega vozila</w:t>
      </w:r>
      <w:r w:rsidR="00901D55">
        <w:rPr>
          <w:rFonts w:ascii="Arial" w:hAnsi="Arial" w:cs="Arial"/>
          <w:sz w:val="20"/>
          <w:szCs w:val="20"/>
          <w:lang w:eastAsia="x-none"/>
        </w:rPr>
        <w:t>, morebitna škoda, povzročena z najetim vozilom po njegovi krivdi</w:t>
      </w:r>
      <w:r w:rsidRPr="009036AA">
        <w:rPr>
          <w:rFonts w:ascii="Arial" w:hAnsi="Arial" w:cs="Arial"/>
          <w:sz w:val="20"/>
          <w:szCs w:val="20"/>
          <w:lang w:eastAsia="x-none"/>
        </w:rPr>
        <w:t xml:space="preserve"> </w:t>
      </w:r>
      <w:r w:rsidR="00901D55">
        <w:rPr>
          <w:rFonts w:ascii="Arial" w:hAnsi="Arial" w:cs="Arial"/>
          <w:sz w:val="20"/>
          <w:szCs w:val="20"/>
          <w:lang w:eastAsia="x-none"/>
        </w:rPr>
        <w:t>(v primerih, ki niso zajeti ali so izključeni iz zavarovanja vozila in oseb) ter</w:t>
      </w:r>
      <w:r w:rsidRPr="009036AA">
        <w:rPr>
          <w:rFonts w:ascii="Arial" w:hAnsi="Arial" w:cs="Arial"/>
          <w:sz w:val="20"/>
          <w:szCs w:val="20"/>
          <w:lang w:eastAsia="x-none"/>
        </w:rPr>
        <w:t xml:space="preserve"> morebitne globe in kazni za storjene prekrške.</w:t>
      </w:r>
    </w:p>
    <w:p w14:paraId="5D37BFD8" w14:textId="77777777" w:rsidR="009510C9" w:rsidRPr="009036AA" w:rsidRDefault="009510C9" w:rsidP="006022AD">
      <w:pPr>
        <w:jc w:val="both"/>
        <w:rPr>
          <w:rFonts w:ascii="Arial" w:hAnsi="Arial" w:cs="Arial"/>
          <w:sz w:val="20"/>
          <w:szCs w:val="20"/>
          <w:lang w:eastAsia="x-none"/>
        </w:rPr>
      </w:pPr>
    </w:p>
    <w:p w14:paraId="33943AD2" w14:textId="2A2BEE70"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 xml:space="preserve">Cene so v času veljavnosti pogodbe fiksne in nespremenljive. Če najemnik ugotovi, da je najemodajalec  zaračunal </w:t>
      </w:r>
      <w:r w:rsidR="00486D0A" w:rsidRPr="009036AA">
        <w:rPr>
          <w:rFonts w:ascii="Arial" w:hAnsi="Arial" w:cs="Arial"/>
          <w:iCs/>
          <w:sz w:val="20"/>
          <w:szCs w:val="20"/>
        </w:rPr>
        <w:t xml:space="preserve">najemnino </w:t>
      </w:r>
      <w:r w:rsidRPr="009036AA">
        <w:rPr>
          <w:rFonts w:ascii="Arial" w:hAnsi="Arial" w:cs="Arial"/>
          <w:iCs/>
          <w:sz w:val="20"/>
          <w:szCs w:val="20"/>
        </w:rPr>
        <w:t>po višji ceni, kot je ta določena s pogodbo, jo mora na zahtevo na</w:t>
      </w:r>
      <w:r w:rsidR="00486D0A" w:rsidRPr="009036AA">
        <w:rPr>
          <w:rFonts w:ascii="Arial" w:hAnsi="Arial" w:cs="Arial"/>
          <w:iCs/>
          <w:sz w:val="20"/>
          <w:szCs w:val="20"/>
        </w:rPr>
        <w:t xml:space="preserve">jemnika </w:t>
      </w:r>
      <w:r w:rsidRPr="009036AA">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8" w:name="_Toc533063592"/>
      <w:bookmarkStart w:id="379"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3B25F2">
      <w:pPr>
        <w:keepLines/>
        <w:jc w:val="both"/>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0" w:name="_Toc128743315"/>
      <w:bookmarkStart w:id="381" w:name="_Toc128743926"/>
      <w:bookmarkStart w:id="382" w:name="_Toc160440609"/>
      <w:bookmarkStart w:id="383" w:name="_Toc161399800"/>
      <w:bookmarkStart w:id="384"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0"/>
      <w:bookmarkEnd w:id="381"/>
      <w:bookmarkEnd w:id="382"/>
      <w:bookmarkEnd w:id="383"/>
      <w:bookmarkEnd w:id="384"/>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5" w:name="_Toc64529502"/>
      <w:bookmarkStart w:id="386" w:name="_Toc64530016"/>
      <w:bookmarkEnd w:id="378"/>
      <w:bookmarkEnd w:id="379"/>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5"/>
    <w:bookmarkEnd w:id="386"/>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9036AA" w:rsidRDefault="0048298D" w:rsidP="0048298D">
      <w:pPr>
        <w:pStyle w:val="Odstavekseznama"/>
        <w:keepLines/>
        <w:numPr>
          <w:ilvl w:val="0"/>
          <w:numId w:val="23"/>
        </w:numPr>
        <w:jc w:val="center"/>
        <w:rPr>
          <w:rFonts w:ascii="Arial" w:hAnsi="Arial" w:cs="Arial"/>
          <w:b/>
          <w:sz w:val="20"/>
          <w:lang w:eastAsia="x-none"/>
        </w:rPr>
      </w:pPr>
      <w:r w:rsidRPr="009036AA">
        <w:rPr>
          <w:rFonts w:ascii="Arial" w:hAnsi="Arial" w:cs="Arial"/>
          <w:b/>
          <w:sz w:val="20"/>
          <w:lang w:eastAsia="x-none"/>
        </w:rPr>
        <w:t>člen</w:t>
      </w:r>
    </w:p>
    <w:p w14:paraId="18D5ED6D" w14:textId="7B6CBCFC"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 xml:space="preserve">najemnika v uporabo najkasneje v roku </w:t>
      </w:r>
      <w:r w:rsidR="00380A64">
        <w:rPr>
          <w:rFonts w:ascii="Arial" w:hAnsi="Arial" w:cs="Arial"/>
          <w:sz w:val="20"/>
          <w:szCs w:val="20"/>
          <w:lang w:eastAsia="x-none"/>
        </w:rPr>
        <w:t xml:space="preserve">30 </w:t>
      </w:r>
      <w:r>
        <w:rPr>
          <w:rFonts w:ascii="Arial" w:hAnsi="Arial" w:cs="Arial"/>
          <w:sz w:val="20"/>
          <w:szCs w:val="20"/>
          <w:lang w:eastAsia="x-none"/>
        </w:rPr>
        <w:t>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1CC48331" w:rsidR="009510C9" w:rsidRDefault="009510C9" w:rsidP="0068755F">
      <w:pPr>
        <w:keepLines/>
        <w:jc w:val="both"/>
        <w:rPr>
          <w:rFonts w:ascii="Arial" w:hAnsi="Arial" w:cs="Arial"/>
          <w:sz w:val="20"/>
          <w:szCs w:val="20"/>
          <w:lang w:eastAsia="x-none"/>
        </w:rPr>
      </w:pPr>
    </w:p>
    <w:p w14:paraId="39E9A726" w14:textId="37A223DF" w:rsidR="00380A64" w:rsidRPr="00380A64" w:rsidRDefault="00380A64" w:rsidP="00380A64">
      <w:pPr>
        <w:pStyle w:val="Odstavekseznama"/>
        <w:keepLines/>
        <w:numPr>
          <w:ilvl w:val="0"/>
          <w:numId w:val="23"/>
        </w:numPr>
        <w:jc w:val="center"/>
        <w:rPr>
          <w:rFonts w:ascii="Arial" w:hAnsi="Arial" w:cs="Arial"/>
          <w:b/>
          <w:sz w:val="20"/>
          <w:lang w:eastAsia="x-none"/>
        </w:rPr>
      </w:pPr>
      <w:r w:rsidRPr="00380A64">
        <w:rPr>
          <w:rFonts w:ascii="Arial" w:hAnsi="Arial" w:cs="Arial"/>
          <w:b/>
          <w:sz w:val="20"/>
          <w:lang w:eastAsia="x-none"/>
        </w:rPr>
        <w:t>člen</w:t>
      </w: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lastRenderedPageBreak/>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0B7E42" w:rsidRDefault="00696D55" w:rsidP="00696D55">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B0A204A" w:rsidR="00492A9B" w:rsidRDefault="00492A9B" w:rsidP="0068755F">
      <w:pPr>
        <w:keepLines/>
        <w:jc w:val="both"/>
        <w:rPr>
          <w:rFonts w:ascii="Arial" w:hAnsi="Arial" w:cs="Arial"/>
          <w:sz w:val="20"/>
          <w:szCs w:val="20"/>
          <w:lang w:eastAsia="x-none"/>
        </w:rPr>
      </w:pPr>
    </w:p>
    <w:p w14:paraId="4E859FB5" w14:textId="6C52D5FF" w:rsidR="000928E8" w:rsidRDefault="000928E8" w:rsidP="0068755F">
      <w:pPr>
        <w:keepLines/>
        <w:jc w:val="both"/>
        <w:rPr>
          <w:rFonts w:ascii="Arial" w:hAnsi="Arial" w:cs="Arial"/>
          <w:b/>
          <w:sz w:val="20"/>
          <w:szCs w:val="20"/>
          <w:lang w:eastAsia="x-none"/>
        </w:rPr>
      </w:pPr>
      <w:r w:rsidRPr="000928E8">
        <w:rPr>
          <w:rFonts w:ascii="Arial" w:hAnsi="Arial" w:cs="Arial"/>
          <w:b/>
          <w:sz w:val="20"/>
          <w:szCs w:val="20"/>
          <w:lang w:eastAsia="x-none"/>
        </w:rPr>
        <w:t>V. POGODBENA KAZEN</w:t>
      </w:r>
    </w:p>
    <w:p w14:paraId="40E88C27" w14:textId="1A085750" w:rsidR="000928E8" w:rsidRPr="00744A3C" w:rsidRDefault="00744A3C" w:rsidP="00744A3C">
      <w:pPr>
        <w:pStyle w:val="Odstavekseznama"/>
        <w:keepLines/>
        <w:numPr>
          <w:ilvl w:val="0"/>
          <w:numId w:val="23"/>
        </w:numPr>
        <w:jc w:val="center"/>
        <w:rPr>
          <w:rFonts w:ascii="Arial" w:hAnsi="Arial" w:cs="Arial"/>
          <w:b/>
          <w:sz w:val="20"/>
          <w:lang w:eastAsia="x-none"/>
        </w:rPr>
      </w:pPr>
      <w:r w:rsidRPr="00744A3C">
        <w:rPr>
          <w:rFonts w:ascii="Arial" w:hAnsi="Arial" w:cs="Arial"/>
          <w:b/>
          <w:sz w:val="20"/>
          <w:lang w:eastAsia="x-none"/>
        </w:rPr>
        <w:t>člen</w:t>
      </w:r>
    </w:p>
    <w:p w14:paraId="22645C65"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7F3940E4" w14:textId="77777777" w:rsidR="00380A64" w:rsidRPr="00633573" w:rsidRDefault="00380A64" w:rsidP="00380A64">
      <w:pPr>
        <w:jc w:val="both"/>
        <w:rPr>
          <w:rFonts w:ascii="Arial" w:hAnsi="Arial" w:cs="Arial"/>
          <w:sz w:val="20"/>
          <w:szCs w:val="20"/>
        </w:rPr>
      </w:pPr>
    </w:p>
    <w:p w14:paraId="527B5F7E"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20B3791" w14:textId="77777777" w:rsidR="00380A64" w:rsidRPr="00633573" w:rsidRDefault="00380A64" w:rsidP="00380A64">
      <w:pPr>
        <w:jc w:val="both"/>
        <w:rPr>
          <w:rFonts w:ascii="Arial" w:hAnsi="Arial" w:cs="Arial"/>
          <w:sz w:val="20"/>
          <w:szCs w:val="20"/>
          <w:lang w:eastAsia="x-none"/>
        </w:rPr>
      </w:pPr>
    </w:p>
    <w:p w14:paraId="635FAADD"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da </w:t>
      </w:r>
      <w:r>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682ABD6B" w14:textId="77777777" w:rsidR="00380A64" w:rsidRPr="00633573" w:rsidRDefault="00380A64" w:rsidP="00380A64">
      <w:pPr>
        <w:jc w:val="both"/>
        <w:rPr>
          <w:rFonts w:ascii="Arial" w:hAnsi="Arial" w:cs="Arial"/>
          <w:sz w:val="20"/>
          <w:szCs w:val="20"/>
          <w:lang w:eastAsia="x-none"/>
        </w:rPr>
      </w:pPr>
    </w:p>
    <w:p w14:paraId="4AB1A99B" w14:textId="77777777" w:rsidR="00380A64" w:rsidRPr="00633573" w:rsidRDefault="00380A64" w:rsidP="00380A64">
      <w:pPr>
        <w:jc w:val="both"/>
        <w:rPr>
          <w:rFonts w:ascii="Arial" w:hAnsi="Arial" w:cs="Arial"/>
          <w:sz w:val="20"/>
          <w:szCs w:val="20"/>
          <w:lang w:eastAsia="x-none"/>
        </w:rPr>
      </w:pPr>
      <w:r>
        <w:rPr>
          <w:rFonts w:ascii="Arial" w:hAnsi="Arial" w:cs="Arial"/>
          <w:sz w:val="20"/>
          <w:szCs w:val="20"/>
          <w:lang w:eastAsia="x-none"/>
        </w:rPr>
        <w:t xml:space="preserve">Prodajalec </w:t>
      </w:r>
      <w:r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Pr="00633573">
        <w:rPr>
          <w:rFonts w:ascii="Arial" w:hAnsi="Arial" w:cs="Arial"/>
          <w:sz w:val="20"/>
          <w:szCs w:val="20"/>
          <w:lang w:eastAsia="x-none"/>
        </w:rPr>
        <w:t xml:space="preserve"> uveljavljal po načelih odškodninske odgovornosti, neodvisno od uveljavljanja pogodbene kazni.</w:t>
      </w:r>
    </w:p>
    <w:p w14:paraId="4E10D89C" w14:textId="77777777" w:rsidR="000928E8" w:rsidRPr="000928E8" w:rsidRDefault="000928E8" w:rsidP="0068755F">
      <w:pPr>
        <w:keepLines/>
        <w:jc w:val="both"/>
        <w:rPr>
          <w:rFonts w:ascii="Arial" w:hAnsi="Arial" w:cs="Arial"/>
          <w:b/>
          <w:sz w:val="20"/>
          <w:szCs w:val="20"/>
          <w:lang w:eastAsia="x-none"/>
        </w:rPr>
      </w:pPr>
    </w:p>
    <w:p w14:paraId="28FF7C5D" w14:textId="77777777" w:rsidR="000928E8" w:rsidRPr="00492A9B" w:rsidRDefault="000928E8" w:rsidP="0068755F">
      <w:pPr>
        <w:keepLines/>
        <w:jc w:val="both"/>
        <w:rPr>
          <w:rFonts w:ascii="Arial" w:hAnsi="Arial" w:cs="Arial"/>
          <w:sz w:val="20"/>
          <w:szCs w:val="20"/>
          <w:lang w:eastAsia="x-none"/>
        </w:rPr>
      </w:pPr>
    </w:p>
    <w:p w14:paraId="6AFC7816" w14:textId="7F91425A"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V</w:t>
      </w:r>
      <w:r w:rsidR="00744A3C">
        <w:rPr>
          <w:rFonts w:ascii="Arial" w:hAnsi="Arial" w:cs="Arial"/>
          <w:b/>
          <w:sz w:val="20"/>
          <w:szCs w:val="20"/>
          <w:lang w:eastAsia="x-none"/>
        </w:rPr>
        <w:t>I</w:t>
      </w:r>
      <w:r w:rsidRPr="00805238">
        <w:rPr>
          <w:rFonts w:ascii="Arial" w:hAnsi="Arial" w:cs="Arial"/>
          <w:b/>
          <w:sz w:val="20"/>
          <w:szCs w:val="20"/>
          <w:lang w:val="x-none" w:eastAsia="x-none"/>
        </w:rPr>
        <w:t xml:space="preserve">.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5DEB3390" w14:textId="2F1410F7" w:rsidR="00D97867" w:rsidRDefault="00D97867" w:rsidP="002859E1">
      <w:pPr>
        <w:pStyle w:val="Odstavekseznama"/>
        <w:numPr>
          <w:ilvl w:val="0"/>
          <w:numId w:val="28"/>
        </w:numPr>
        <w:jc w:val="both"/>
        <w:rPr>
          <w:rFonts w:ascii="Arial" w:hAnsi="Arial" w:cs="Arial"/>
          <w:sz w:val="20"/>
        </w:rPr>
      </w:pPr>
      <w:r>
        <w:rPr>
          <w:rFonts w:ascii="Arial" w:hAnsi="Arial" w:cs="Arial"/>
          <w:sz w:val="20"/>
        </w:rPr>
        <w:t>Prevzel naročena vozila;</w:t>
      </w:r>
    </w:p>
    <w:p w14:paraId="6F25B14E" w14:textId="619CF837"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odeloval z najemodajalcem in mu posredoval vse potrebne podatke za pravilno oziroma ustrezno izvedbo storitev po tej pogodbi</w:t>
      </w:r>
      <w:r>
        <w:rPr>
          <w:rFonts w:ascii="Arial" w:hAnsi="Arial" w:cs="Arial"/>
          <w:sz w:val="20"/>
        </w:rPr>
        <w:t>;</w:t>
      </w:r>
    </w:p>
    <w:p w14:paraId="509D87BC" w14:textId="75D74EB9"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V</w:t>
      </w:r>
      <w:r w:rsidR="00A70ED4" w:rsidRPr="00A70ED4">
        <w:rPr>
          <w:rFonts w:ascii="Arial" w:hAnsi="Arial" w:cs="Arial"/>
          <w:sz w:val="20"/>
        </w:rPr>
        <w:t xml:space="preserve"> primeru poškodb na vozilu o tem takoj obvestil najemodajalca ter ravnal skladno z zahtevami najemodajalca o prijavi škode oz. škodnega dogodka in izpolnjevanj</w:t>
      </w:r>
      <w:r w:rsidR="00A70ED4">
        <w:rPr>
          <w:rFonts w:ascii="Arial" w:hAnsi="Arial" w:cs="Arial"/>
          <w:sz w:val="20"/>
        </w:rPr>
        <w:t>u</w:t>
      </w:r>
      <w:r w:rsidR="00A70ED4" w:rsidRPr="00A70ED4">
        <w:rPr>
          <w:rFonts w:ascii="Arial" w:hAnsi="Arial" w:cs="Arial"/>
          <w:sz w:val="20"/>
        </w:rPr>
        <w:t xml:space="preserve"> poročil o prometni nesreči na za to predvidenih obrazcih</w:t>
      </w:r>
      <w:r>
        <w:rPr>
          <w:rFonts w:ascii="Arial" w:hAnsi="Arial" w:cs="Arial"/>
          <w:sz w:val="20"/>
        </w:rPr>
        <w:t>;</w:t>
      </w:r>
    </w:p>
    <w:p w14:paraId="6A23B17F" w14:textId="7E4C6405" w:rsid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 xml:space="preserve">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3BC14A93"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156C040" w14:textId="77777777" w:rsidR="0042683D" w:rsidRDefault="0042683D" w:rsidP="00135374">
      <w:pPr>
        <w:jc w:val="both"/>
        <w:rPr>
          <w:rFonts w:ascii="Arial" w:hAnsi="Arial" w:cs="Arial"/>
          <w:sz w:val="20"/>
          <w:szCs w:val="20"/>
        </w:rPr>
      </w:pPr>
    </w:p>
    <w:p w14:paraId="0ADC802A" w14:textId="57F44C36" w:rsidR="00A70ED4" w:rsidRPr="00BB7966" w:rsidRDefault="00A70ED4" w:rsidP="0042683D">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44E23FD5" w14:textId="441A7996" w:rsidR="00BB7966" w:rsidRPr="005A0C1A" w:rsidRDefault="00BB7966" w:rsidP="0042683D">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3161BC7F"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S</w:t>
      </w:r>
      <w:r w:rsidR="00BB7966" w:rsidRPr="005A0C1A">
        <w:rPr>
          <w:rFonts w:ascii="Arial" w:hAnsi="Arial" w:cs="Arial"/>
          <w:sz w:val="20"/>
        </w:rPr>
        <w:t>toritve opravil strokovno in korektno v skladu z veljavnimi predpisi in pravili stroke;</w:t>
      </w:r>
    </w:p>
    <w:p w14:paraId="02388182" w14:textId="4E804C6C"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P</w:t>
      </w:r>
      <w:r w:rsidR="00BB7966" w:rsidRPr="005A0C1A">
        <w:rPr>
          <w:rFonts w:ascii="Arial" w:hAnsi="Arial" w:cs="Arial"/>
          <w:sz w:val="20"/>
        </w:rPr>
        <w:t xml:space="preserve">redal vozila v najem v </w:t>
      </w:r>
      <w:r w:rsidR="003633AA">
        <w:rPr>
          <w:rFonts w:ascii="Arial" w:hAnsi="Arial" w:cs="Arial"/>
          <w:sz w:val="20"/>
        </w:rPr>
        <w:t>skladu s tehničnimi zahtevami naročnika</w:t>
      </w:r>
      <w:r w:rsidR="00BB7966" w:rsidRPr="005A0C1A">
        <w:rPr>
          <w:rFonts w:ascii="Arial" w:hAnsi="Arial" w:cs="Arial"/>
          <w:sz w:val="20"/>
        </w:rPr>
        <w:t xml:space="preserve"> in v korist najemnika; </w:t>
      </w:r>
    </w:p>
    <w:p w14:paraId="0271EEDB" w14:textId="34330F67"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Z</w:t>
      </w:r>
      <w:r w:rsidR="00BB7966" w:rsidRPr="005A0C1A">
        <w:rPr>
          <w:rFonts w:ascii="Arial" w:hAnsi="Arial" w:cs="Arial"/>
          <w:sz w:val="20"/>
        </w:rPr>
        <w:t xml:space="preserve">agotovil predajo in prevzem vozil na lokaciji naročnika na svoje stroške; </w:t>
      </w:r>
    </w:p>
    <w:p w14:paraId="57990D45" w14:textId="02608F90"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O</w:t>
      </w:r>
      <w:r w:rsidR="00BB7966" w:rsidRPr="005A0C1A">
        <w:rPr>
          <w:rFonts w:ascii="Arial" w:hAnsi="Arial" w:cs="Arial"/>
          <w:sz w:val="20"/>
        </w:rPr>
        <w:t xml:space="preserve">mogočil predajo vozila na redni servis ali zamenjavo pnevmatik po predhodno usklajenem terminu med kontaktnima osebama pogodbenih strank; </w:t>
      </w:r>
    </w:p>
    <w:p w14:paraId="5CD956F1" w14:textId="4704669E" w:rsidR="00BB7966" w:rsidRDefault="008F5B13" w:rsidP="002859E1">
      <w:pPr>
        <w:pStyle w:val="Odstavekseznama"/>
        <w:numPr>
          <w:ilvl w:val="0"/>
          <w:numId w:val="28"/>
        </w:numPr>
        <w:jc w:val="both"/>
        <w:rPr>
          <w:rFonts w:ascii="Arial" w:hAnsi="Arial" w:cs="Arial"/>
          <w:sz w:val="20"/>
        </w:rPr>
      </w:pPr>
      <w:r>
        <w:rPr>
          <w:rFonts w:ascii="Arial" w:hAnsi="Arial" w:cs="Arial"/>
          <w:sz w:val="20"/>
        </w:rPr>
        <w:t xml:space="preserve">V </w:t>
      </w:r>
      <w:r w:rsidR="00BB7966" w:rsidRPr="005A0C1A">
        <w:rPr>
          <w:rFonts w:ascii="Arial" w:hAnsi="Arial" w:cs="Arial"/>
          <w:sz w:val="20"/>
        </w:rPr>
        <w:t>primeru kraje ali okvare vozila zagotovil nadomestno vozilo v roku 24 (štiriindvajsetih) ur od prijave kraje oz. okvare s strani najemnika (pri predaji vozila najemniku mora biti nadomestno vozilo zavarovano v enakem obsegu)</w:t>
      </w:r>
      <w:r w:rsidR="00947012">
        <w:rPr>
          <w:rFonts w:ascii="Arial" w:hAnsi="Arial" w:cs="Arial"/>
          <w:sz w:val="20"/>
        </w:rPr>
        <w:t>,</w:t>
      </w:r>
    </w:p>
    <w:p w14:paraId="592B834C" w14:textId="4BE97185" w:rsidR="00947012" w:rsidRPr="005A0C1A" w:rsidRDefault="008F5B13" w:rsidP="002859E1">
      <w:pPr>
        <w:pStyle w:val="Odstavekseznama"/>
        <w:numPr>
          <w:ilvl w:val="0"/>
          <w:numId w:val="28"/>
        </w:numPr>
        <w:jc w:val="both"/>
        <w:rPr>
          <w:rFonts w:ascii="Arial" w:hAnsi="Arial" w:cs="Arial"/>
          <w:sz w:val="20"/>
        </w:rPr>
      </w:pPr>
      <w:r>
        <w:rPr>
          <w:rFonts w:ascii="Arial" w:hAnsi="Arial" w:cs="Arial"/>
          <w:sz w:val="20"/>
        </w:rPr>
        <w:t>N</w:t>
      </w:r>
      <w:r w:rsidR="00947012">
        <w:rPr>
          <w:rFonts w:ascii="Arial" w:hAnsi="Arial" w:cs="Arial"/>
          <w:sz w:val="20"/>
        </w:rPr>
        <w:t xml:space="preserve">apake in </w:t>
      </w:r>
      <w:r w:rsidR="00947012" w:rsidRPr="0042683D">
        <w:rPr>
          <w:rFonts w:ascii="Arial" w:hAnsi="Arial" w:cs="Arial"/>
          <w:sz w:val="20"/>
        </w:rPr>
        <w:t>pomanjkljivosti odpravi</w:t>
      </w:r>
      <w:r>
        <w:rPr>
          <w:rFonts w:ascii="Arial" w:hAnsi="Arial" w:cs="Arial"/>
          <w:sz w:val="20"/>
        </w:rPr>
        <w:t xml:space="preserve">l </w:t>
      </w:r>
      <w:r w:rsidR="00947012" w:rsidRPr="0042683D">
        <w:rPr>
          <w:rFonts w:ascii="Arial" w:hAnsi="Arial" w:cs="Arial"/>
          <w:sz w:val="20"/>
        </w:rPr>
        <w:t>najkasneje v 24 (štiriindvajsetih) urah. 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w:t>
      </w:r>
    </w:p>
    <w:p w14:paraId="340E1765" w14:textId="77777777" w:rsidR="0042683D" w:rsidRDefault="0042683D" w:rsidP="0042683D">
      <w:pPr>
        <w:jc w:val="both"/>
        <w:rPr>
          <w:rFonts w:ascii="Arial" w:hAnsi="Arial" w:cs="Arial"/>
          <w:sz w:val="20"/>
        </w:rPr>
      </w:pPr>
    </w:p>
    <w:p w14:paraId="631718FD" w14:textId="7C8922EF" w:rsidR="0042683D" w:rsidRPr="0042683D" w:rsidRDefault="0042683D" w:rsidP="0042683D">
      <w:pPr>
        <w:jc w:val="both"/>
        <w:rPr>
          <w:rFonts w:ascii="Arial" w:hAnsi="Arial" w:cs="Arial"/>
          <w:sz w:val="20"/>
        </w:rPr>
      </w:pPr>
      <w:r w:rsidRPr="0042683D">
        <w:rPr>
          <w:rFonts w:ascii="Arial" w:hAnsi="Arial" w:cs="Arial"/>
          <w:sz w:val="20"/>
        </w:rPr>
        <w:t>Najemodajalec je dolžan zagotavljati delovanje najetih vozil v celotnem času trajanja najema in odpravljati vse vrste napak na najetih vozilih, ne da bi bil za to najemnik dolžan plačevati kakršnekoli dodatne stroške. Iz tega se izvzamejo stroški popravil zaradi napačne rabe vozila s strani najemojemalca.</w:t>
      </w:r>
    </w:p>
    <w:p w14:paraId="08269BAC" w14:textId="77777777" w:rsidR="0042683D" w:rsidRPr="0042683D" w:rsidRDefault="0042683D" w:rsidP="0042683D">
      <w:pPr>
        <w:pStyle w:val="Odstavekseznama"/>
        <w:ind w:left="360"/>
        <w:jc w:val="both"/>
        <w:rPr>
          <w:rFonts w:ascii="Arial" w:hAnsi="Arial" w:cs="Arial"/>
          <w:sz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55B4DAB3" w:rsidR="00BB7966" w:rsidRDefault="00BB7966" w:rsidP="0068755F">
      <w:pPr>
        <w:jc w:val="both"/>
        <w:rPr>
          <w:rFonts w:ascii="Arial" w:hAnsi="Arial" w:cs="Arial"/>
          <w:sz w:val="20"/>
          <w:szCs w:val="20"/>
        </w:rPr>
      </w:pPr>
    </w:p>
    <w:p w14:paraId="1636E7A3" w14:textId="7F903022" w:rsidR="008F5B13" w:rsidRPr="008F5B13" w:rsidRDefault="008F5B13" w:rsidP="0068755F">
      <w:pPr>
        <w:jc w:val="both"/>
        <w:rPr>
          <w:rFonts w:ascii="Arial" w:hAnsi="Arial" w:cs="Arial"/>
          <w:b/>
          <w:sz w:val="20"/>
          <w:szCs w:val="20"/>
        </w:rPr>
      </w:pPr>
      <w:r w:rsidRPr="008F5B13">
        <w:rPr>
          <w:rFonts w:ascii="Arial" w:hAnsi="Arial" w:cs="Arial"/>
          <w:b/>
          <w:sz w:val="20"/>
          <w:szCs w:val="20"/>
        </w:rPr>
        <w:t>V</w:t>
      </w:r>
      <w:r w:rsidR="00744A3C">
        <w:rPr>
          <w:rFonts w:ascii="Arial" w:hAnsi="Arial" w:cs="Arial"/>
          <w:b/>
          <w:sz w:val="20"/>
          <w:szCs w:val="20"/>
        </w:rPr>
        <w:t>I</w:t>
      </w:r>
      <w:r w:rsidRPr="008F5B13">
        <w:rPr>
          <w:rFonts w:ascii="Arial" w:hAnsi="Arial" w:cs="Arial"/>
          <w:b/>
          <w:sz w:val="20"/>
          <w:szCs w:val="20"/>
        </w:rPr>
        <w:t>I. ODGOVORNOST ZA POVZROČENO ŠKODO</w:t>
      </w:r>
    </w:p>
    <w:p w14:paraId="75580617" w14:textId="70A0741F" w:rsidR="008F5B13" w:rsidRDefault="008F5B13" w:rsidP="0068755F">
      <w:pPr>
        <w:jc w:val="both"/>
        <w:rPr>
          <w:rFonts w:ascii="Arial" w:hAnsi="Arial" w:cs="Arial"/>
          <w:sz w:val="20"/>
          <w:szCs w:val="20"/>
        </w:rPr>
      </w:pPr>
    </w:p>
    <w:p w14:paraId="5693BC80" w14:textId="3DFBEB3B" w:rsidR="008F5B13" w:rsidRPr="008F5B13" w:rsidRDefault="008F5B13" w:rsidP="008F5B13">
      <w:pPr>
        <w:pStyle w:val="Odstavekseznama"/>
        <w:numPr>
          <w:ilvl w:val="0"/>
          <w:numId w:val="23"/>
        </w:numPr>
        <w:jc w:val="center"/>
        <w:rPr>
          <w:rFonts w:ascii="Arial" w:hAnsi="Arial" w:cs="Arial"/>
          <w:b/>
          <w:sz w:val="20"/>
        </w:rPr>
      </w:pPr>
      <w:r w:rsidRPr="008F5B13">
        <w:rPr>
          <w:rFonts w:ascii="Arial" w:hAnsi="Arial" w:cs="Arial"/>
          <w:b/>
          <w:sz w:val="20"/>
        </w:rPr>
        <w:t>člen</w:t>
      </w:r>
    </w:p>
    <w:p w14:paraId="2715F8C4" w14:textId="428770EB" w:rsidR="008F5B13" w:rsidRPr="008F5B13" w:rsidRDefault="008F5B13" w:rsidP="0068755F">
      <w:pPr>
        <w:keepLines/>
        <w:jc w:val="both"/>
        <w:rPr>
          <w:rFonts w:ascii="Arial" w:hAnsi="Arial" w:cs="Arial"/>
          <w:sz w:val="20"/>
          <w:szCs w:val="20"/>
          <w:lang w:eastAsia="x-none"/>
        </w:rPr>
      </w:pPr>
      <w:r w:rsidRPr="008F5B13">
        <w:rPr>
          <w:rFonts w:ascii="Arial" w:hAnsi="Arial" w:cs="Arial"/>
          <w:sz w:val="20"/>
          <w:szCs w:val="20"/>
          <w:lang w:eastAsia="x-none"/>
        </w:rPr>
        <w:t xml:space="preserve">Najemnik odgovarja za prometne prekrške ali storjena kazniva dejanja po </w:t>
      </w:r>
      <w:r>
        <w:rPr>
          <w:rFonts w:ascii="Arial" w:hAnsi="Arial" w:cs="Arial"/>
          <w:sz w:val="20"/>
          <w:szCs w:val="20"/>
          <w:lang w:eastAsia="x-none"/>
        </w:rPr>
        <w:t xml:space="preserve">veljavnih predpisih </w:t>
      </w:r>
      <w:r w:rsidRPr="008F5B13">
        <w:rPr>
          <w:rFonts w:ascii="Arial" w:hAnsi="Arial" w:cs="Arial"/>
          <w:sz w:val="20"/>
          <w:szCs w:val="20"/>
          <w:lang w:eastAsia="x-none"/>
        </w:rPr>
        <w:t>o varnosti cestnega prometa, kot tudi za škodo, povzročeno z najetim vozilom po njegovi krivdi (v primerih, ki niso zajeti ali so izključeni iz zavarovanja vozila in oseb).</w:t>
      </w:r>
    </w:p>
    <w:p w14:paraId="2C9D96E8" w14:textId="77777777" w:rsidR="008F5B13" w:rsidRPr="008F5B13" w:rsidRDefault="008F5B13" w:rsidP="0068755F">
      <w:pPr>
        <w:keepLines/>
        <w:jc w:val="both"/>
        <w:rPr>
          <w:rFonts w:ascii="Arial" w:hAnsi="Arial" w:cs="Arial"/>
          <w:sz w:val="20"/>
          <w:szCs w:val="20"/>
          <w:lang w:val="x-none" w:eastAsia="x-none"/>
        </w:rPr>
      </w:pPr>
    </w:p>
    <w:p w14:paraId="63EDD077" w14:textId="5993881A"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744A3C">
        <w:rPr>
          <w:rFonts w:ascii="Arial" w:hAnsi="Arial" w:cs="Arial"/>
          <w:b/>
          <w:sz w:val="20"/>
          <w:szCs w:val="20"/>
          <w:lang w:eastAsia="x-none"/>
        </w:rPr>
        <w:t>I</w:t>
      </w:r>
      <w:r w:rsidR="008F5B13">
        <w:rPr>
          <w:rFonts w:ascii="Arial" w:hAnsi="Arial" w:cs="Arial"/>
          <w:b/>
          <w:sz w:val="20"/>
          <w:szCs w:val="20"/>
          <w:lang w:eastAsia="x-none"/>
        </w:rPr>
        <w:t>I</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49DE8018" w:rsidR="0068755F" w:rsidRPr="00513FBA" w:rsidRDefault="00744A3C" w:rsidP="00B3334D">
      <w:pPr>
        <w:spacing w:after="160" w:line="252" w:lineRule="auto"/>
        <w:jc w:val="both"/>
        <w:rPr>
          <w:rFonts w:ascii="Arial" w:hAnsi="Arial" w:cs="Arial"/>
          <w:b/>
          <w:sz w:val="20"/>
          <w:szCs w:val="20"/>
          <w:lang w:val="x-none" w:eastAsia="x-none"/>
        </w:rPr>
      </w:pPr>
      <w:r>
        <w:rPr>
          <w:rFonts w:ascii="Arial" w:hAnsi="Arial" w:cs="Arial"/>
          <w:b/>
          <w:sz w:val="20"/>
          <w:szCs w:val="20"/>
          <w:lang w:eastAsia="x-none"/>
        </w:rPr>
        <w:t>IX</w:t>
      </w:r>
      <w:r w:rsidR="0068755F" w:rsidRPr="00513FBA">
        <w:rPr>
          <w:rFonts w:ascii="Arial" w:hAnsi="Arial" w:cs="Arial"/>
          <w:b/>
          <w:sz w:val="20"/>
          <w:szCs w:val="20"/>
          <w:lang w:val="x-none" w:eastAsia="x-none"/>
        </w:rPr>
        <w:t xml:space="preserve">.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7" w:name="_Toc417465817"/>
      <w:bookmarkStart w:id="388" w:name="_Toc417466262"/>
      <w:bookmarkStart w:id="389"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7"/>
      <w:bookmarkEnd w:id="388"/>
      <w:bookmarkEnd w:id="38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0" w:name="_Toc417465818"/>
      <w:bookmarkStart w:id="391" w:name="_Toc417466263"/>
      <w:bookmarkStart w:id="392"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0"/>
      <w:bookmarkEnd w:id="391"/>
      <w:bookmarkEnd w:id="39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E4E5AB" w:rsidR="0068755F" w:rsidRPr="00513FBA" w:rsidRDefault="008F5B13" w:rsidP="00696D55">
      <w:pPr>
        <w:autoSpaceDE w:val="0"/>
        <w:autoSpaceDN w:val="0"/>
        <w:adjustRightInd w:val="0"/>
        <w:jc w:val="both"/>
        <w:rPr>
          <w:rFonts w:ascii="Arial" w:hAnsi="Arial" w:cs="Arial"/>
          <w:sz w:val="20"/>
          <w:szCs w:val="20"/>
        </w:rPr>
      </w:pPr>
      <w:r>
        <w:rPr>
          <w:rFonts w:ascii="Arial" w:hAnsi="Arial" w:cs="Arial"/>
          <w:b/>
          <w:bCs/>
          <w:sz w:val="20"/>
          <w:szCs w:val="20"/>
        </w:rPr>
        <w:t>X</w:t>
      </w:r>
      <w:r w:rsidR="0068755F" w:rsidRPr="00513FBA">
        <w:rPr>
          <w:rFonts w:ascii="Arial" w:hAnsi="Arial" w:cs="Arial"/>
          <w:b/>
          <w:bCs/>
          <w:sz w:val="20"/>
          <w:szCs w:val="20"/>
        </w:rPr>
        <w:t>. ZAVAROVANJE ZA DOBRO IZVEDBO POGODBENIH OBVEZNOSTI</w:t>
      </w:r>
      <w:r w:rsidR="0068755F"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lastRenderedPageBreak/>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234BBFDE" w:rsidR="0068755F" w:rsidRPr="00513FBA" w:rsidRDefault="0068755F" w:rsidP="0068755F">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744A3C">
        <w:rPr>
          <w:rFonts w:ascii="Arial" w:hAnsi="Arial" w:cs="Arial"/>
          <w:b/>
          <w:bCs/>
          <w:iCs/>
          <w:sz w:val="20"/>
          <w:szCs w:val="20"/>
        </w:rPr>
        <w:t>I</w:t>
      </w:r>
      <w:r w:rsidRPr="00513FBA">
        <w:rPr>
          <w:rFonts w:ascii="Arial" w:hAnsi="Arial" w:cs="Arial"/>
          <w:b/>
          <w:bCs/>
          <w:iCs/>
          <w:sz w:val="20"/>
          <w:szCs w:val="20"/>
        </w:rPr>
        <w:t xml:space="preserve">.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2C0C6D1C"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744A3C">
        <w:rPr>
          <w:rFonts w:ascii="Arial" w:hAnsi="Arial" w:cs="Arial"/>
          <w:b/>
          <w:bCs/>
          <w:sz w:val="20"/>
          <w:szCs w:val="20"/>
          <w:lang w:eastAsia="x-none"/>
        </w:rPr>
        <w:t>I</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3C28D41"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744A3C">
        <w:rPr>
          <w:rFonts w:ascii="Arial" w:hAnsi="Arial" w:cs="Arial"/>
          <w:b/>
          <w:sz w:val="20"/>
          <w:szCs w:val="20"/>
        </w:rPr>
        <w:t>I</w:t>
      </w:r>
      <w:r w:rsidRPr="00513FBA">
        <w:rPr>
          <w:rFonts w:ascii="Arial" w:hAnsi="Arial" w:cs="Arial"/>
          <w:b/>
          <w:sz w:val="20"/>
          <w:szCs w:val="20"/>
        </w:rPr>
        <w:t xml:space="preserve">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39E15C41"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744A3C">
        <w:rPr>
          <w:rFonts w:ascii="Arial" w:hAnsi="Arial" w:cs="Arial"/>
          <w:b/>
          <w:sz w:val="20"/>
          <w:szCs w:val="20"/>
        </w:rPr>
        <w:t>V</w:t>
      </w:r>
      <w:r w:rsidRPr="00513FBA">
        <w:rPr>
          <w:rFonts w:ascii="Arial" w:hAnsi="Arial" w:cs="Arial"/>
          <w:b/>
          <w:sz w:val="20"/>
          <w:szCs w:val="20"/>
        </w:rPr>
        <w:t xml:space="preserve">.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15116CAD" w14:textId="4FD65074"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F8D8896" w14:textId="77777777" w:rsidR="009F1FA6" w:rsidRDefault="009F1FA6" w:rsidP="000C17E9">
      <w:pPr>
        <w:ind w:right="50"/>
        <w:contextualSpacing/>
        <w:rPr>
          <w:rFonts w:ascii="Arial" w:hAnsi="Arial" w:cs="Arial"/>
          <w:sz w:val="20"/>
          <w:szCs w:val="20"/>
        </w:rPr>
      </w:pPr>
    </w:p>
    <w:p w14:paraId="00FD39E9" w14:textId="77777777" w:rsidR="009F1FA6" w:rsidRDefault="009F1FA6" w:rsidP="000C17E9">
      <w:pPr>
        <w:ind w:right="50"/>
        <w:contextualSpacing/>
        <w:rPr>
          <w:rFonts w:ascii="Arial" w:hAnsi="Arial" w:cs="Arial"/>
          <w:sz w:val="20"/>
          <w:szCs w:val="20"/>
        </w:rPr>
      </w:pPr>
    </w:p>
    <w:p w14:paraId="22865462" w14:textId="63BDBCB4"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4686A313" w14:textId="77777777" w:rsidR="009F1FA6" w:rsidRDefault="009F1FA6"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4A90E246" w14:textId="33458371" w:rsidR="009F1FA6" w:rsidRDefault="009F1FA6" w:rsidP="00233DC7">
      <w:pPr>
        <w:autoSpaceDE w:val="0"/>
        <w:autoSpaceDN w:val="0"/>
        <w:adjustRightInd w:val="0"/>
        <w:jc w:val="right"/>
        <w:rPr>
          <w:rFonts w:ascii="Arial" w:hAnsi="Arial" w:cs="Arial"/>
          <w:b/>
          <w:sz w:val="20"/>
          <w:szCs w:val="20"/>
        </w:rPr>
      </w:pPr>
    </w:p>
    <w:p w14:paraId="0CD04658" w14:textId="2D274B9A" w:rsidR="009F1FA6" w:rsidRDefault="009F1FA6" w:rsidP="00233DC7">
      <w:pPr>
        <w:autoSpaceDE w:val="0"/>
        <w:autoSpaceDN w:val="0"/>
        <w:adjustRightInd w:val="0"/>
        <w:jc w:val="right"/>
        <w:rPr>
          <w:rFonts w:ascii="Arial" w:hAnsi="Arial" w:cs="Arial"/>
          <w:b/>
          <w:sz w:val="20"/>
          <w:szCs w:val="20"/>
        </w:rPr>
      </w:pPr>
    </w:p>
    <w:p w14:paraId="578C1E2C" w14:textId="356E65E9" w:rsidR="009F1FA6" w:rsidRDefault="009F1FA6" w:rsidP="00233DC7">
      <w:pPr>
        <w:autoSpaceDE w:val="0"/>
        <w:autoSpaceDN w:val="0"/>
        <w:adjustRightInd w:val="0"/>
        <w:jc w:val="right"/>
        <w:rPr>
          <w:rFonts w:ascii="Arial" w:hAnsi="Arial" w:cs="Arial"/>
          <w:b/>
          <w:sz w:val="20"/>
          <w:szCs w:val="20"/>
        </w:rPr>
      </w:pPr>
    </w:p>
    <w:p w14:paraId="67487302" w14:textId="61710BFC" w:rsidR="009F1FA6" w:rsidRDefault="009F1FA6" w:rsidP="00233DC7">
      <w:pPr>
        <w:autoSpaceDE w:val="0"/>
        <w:autoSpaceDN w:val="0"/>
        <w:adjustRightInd w:val="0"/>
        <w:jc w:val="right"/>
        <w:rPr>
          <w:rFonts w:ascii="Arial" w:hAnsi="Arial" w:cs="Arial"/>
          <w:b/>
          <w:sz w:val="20"/>
          <w:szCs w:val="20"/>
        </w:rPr>
      </w:pPr>
    </w:p>
    <w:p w14:paraId="48E5B0D7" w14:textId="2EBE1055" w:rsidR="009F1FA6" w:rsidRDefault="009F1FA6" w:rsidP="00233DC7">
      <w:pPr>
        <w:autoSpaceDE w:val="0"/>
        <w:autoSpaceDN w:val="0"/>
        <w:adjustRightInd w:val="0"/>
        <w:jc w:val="right"/>
        <w:rPr>
          <w:rFonts w:ascii="Arial" w:hAnsi="Arial" w:cs="Arial"/>
          <w:b/>
          <w:sz w:val="20"/>
          <w:szCs w:val="20"/>
        </w:rPr>
      </w:pPr>
    </w:p>
    <w:p w14:paraId="4C8559C1" w14:textId="32D128E4" w:rsidR="009F1FA6" w:rsidRDefault="009F1FA6" w:rsidP="00233DC7">
      <w:pPr>
        <w:autoSpaceDE w:val="0"/>
        <w:autoSpaceDN w:val="0"/>
        <w:adjustRightInd w:val="0"/>
        <w:jc w:val="right"/>
        <w:rPr>
          <w:rFonts w:ascii="Arial" w:hAnsi="Arial" w:cs="Arial"/>
          <w:b/>
          <w:sz w:val="20"/>
          <w:szCs w:val="20"/>
        </w:rPr>
      </w:pPr>
    </w:p>
    <w:p w14:paraId="1D1A7C43" w14:textId="77777777" w:rsidR="009F1FA6" w:rsidRDefault="009F1FA6" w:rsidP="00233DC7">
      <w:pPr>
        <w:autoSpaceDE w:val="0"/>
        <w:autoSpaceDN w:val="0"/>
        <w:adjustRightInd w:val="0"/>
        <w:jc w:val="right"/>
        <w:rPr>
          <w:rFonts w:ascii="Arial" w:hAnsi="Arial" w:cs="Arial"/>
          <w:b/>
          <w:sz w:val="20"/>
          <w:szCs w:val="20"/>
        </w:rPr>
      </w:pPr>
    </w:p>
    <w:p w14:paraId="1C7EBFB2" w14:textId="77777777" w:rsidR="009F1FA6" w:rsidRDefault="009F1FA6" w:rsidP="00233DC7">
      <w:pPr>
        <w:autoSpaceDE w:val="0"/>
        <w:autoSpaceDN w:val="0"/>
        <w:adjustRightInd w:val="0"/>
        <w:jc w:val="right"/>
        <w:rPr>
          <w:rFonts w:ascii="Arial" w:hAnsi="Arial" w:cs="Arial"/>
          <w:b/>
          <w:sz w:val="20"/>
          <w:szCs w:val="20"/>
        </w:rPr>
      </w:pPr>
    </w:p>
    <w:p w14:paraId="4751A948" w14:textId="77777777" w:rsidR="009F1FA6" w:rsidRDefault="009F1FA6" w:rsidP="00233DC7">
      <w:pPr>
        <w:autoSpaceDE w:val="0"/>
        <w:autoSpaceDN w:val="0"/>
        <w:adjustRightInd w:val="0"/>
        <w:jc w:val="right"/>
        <w:rPr>
          <w:rFonts w:ascii="Arial" w:hAnsi="Arial" w:cs="Arial"/>
          <w:b/>
          <w:sz w:val="20"/>
          <w:szCs w:val="20"/>
        </w:rPr>
      </w:pPr>
    </w:p>
    <w:p w14:paraId="531D847C" w14:textId="77777777" w:rsidR="009F1FA6" w:rsidRDefault="009F1FA6" w:rsidP="00233DC7">
      <w:pPr>
        <w:autoSpaceDE w:val="0"/>
        <w:autoSpaceDN w:val="0"/>
        <w:adjustRightInd w:val="0"/>
        <w:jc w:val="right"/>
        <w:rPr>
          <w:rFonts w:ascii="Arial" w:hAnsi="Arial" w:cs="Arial"/>
          <w:b/>
          <w:sz w:val="20"/>
          <w:szCs w:val="20"/>
        </w:rPr>
      </w:pPr>
    </w:p>
    <w:p w14:paraId="2718C0F3" w14:textId="77777777" w:rsidR="009F1FA6" w:rsidRDefault="009F1FA6" w:rsidP="00233DC7">
      <w:pPr>
        <w:autoSpaceDE w:val="0"/>
        <w:autoSpaceDN w:val="0"/>
        <w:adjustRightInd w:val="0"/>
        <w:jc w:val="right"/>
        <w:rPr>
          <w:rFonts w:ascii="Arial" w:hAnsi="Arial" w:cs="Arial"/>
          <w:b/>
          <w:sz w:val="20"/>
          <w:szCs w:val="20"/>
        </w:rPr>
      </w:pPr>
    </w:p>
    <w:p w14:paraId="03F8C7AE" w14:textId="77777777" w:rsidR="009F1FA6" w:rsidRDefault="009F1FA6" w:rsidP="00233DC7">
      <w:pPr>
        <w:autoSpaceDE w:val="0"/>
        <w:autoSpaceDN w:val="0"/>
        <w:adjustRightInd w:val="0"/>
        <w:jc w:val="right"/>
        <w:rPr>
          <w:rFonts w:ascii="Arial" w:hAnsi="Arial" w:cs="Arial"/>
          <w:b/>
          <w:sz w:val="20"/>
          <w:szCs w:val="20"/>
        </w:rPr>
      </w:pPr>
    </w:p>
    <w:p w14:paraId="7967FB0F" w14:textId="77777777" w:rsidR="009F1FA6" w:rsidRDefault="009F1FA6" w:rsidP="00233DC7">
      <w:pPr>
        <w:autoSpaceDE w:val="0"/>
        <w:autoSpaceDN w:val="0"/>
        <w:adjustRightInd w:val="0"/>
        <w:jc w:val="right"/>
        <w:rPr>
          <w:rFonts w:ascii="Arial" w:hAnsi="Arial" w:cs="Arial"/>
          <w:b/>
          <w:sz w:val="20"/>
          <w:szCs w:val="20"/>
        </w:rPr>
      </w:pPr>
    </w:p>
    <w:p w14:paraId="0CD4E740" w14:textId="77777777" w:rsidR="009F1FA6" w:rsidRDefault="009F1FA6" w:rsidP="00233DC7">
      <w:pPr>
        <w:autoSpaceDE w:val="0"/>
        <w:autoSpaceDN w:val="0"/>
        <w:adjustRightInd w:val="0"/>
        <w:jc w:val="right"/>
        <w:rPr>
          <w:rFonts w:ascii="Arial" w:hAnsi="Arial" w:cs="Arial"/>
          <w:b/>
          <w:sz w:val="20"/>
          <w:szCs w:val="20"/>
        </w:rPr>
      </w:pPr>
    </w:p>
    <w:p w14:paraId="5AC41FD2" w14:textId="77777777" w:rsidR="009F1FA6" w:rsidRDefault="009F1FA6" w:rsidP="00233DC7">
      <w:pPr>
        <w:autoSpaceDE w:val="0"/>
        <w:autoSpaceDN w:val="0"/>
        <w:adjustRightInd w:val="0"/>
        <w:jc w:val="right"/>
        <w:rPr>
          <w:rFonts w:ascii="Arial" w:hAnsi="Arial" w:cs="Arial"/>
          <w:b/>
          <w:sz w:val="20"/>
          <w:szCs w:val="20"/>
        </w:rPr>
      </w:pPr>
    </w:p>
    <w:p w14:paraId="3FC0B2F1" w14:textId="77777777" w:rsidR="009F1FA6" w:rsidRDefault="009F1FA6" w:rsidP="00233DC7">
      <w:pPr>
        <w:autoSpaceDE w:val="0"/>
        <w:autoSpaceDN w:val="0"/>
        <w:adjustRightInd w:val="0"/>
        <w:jc w:val="right"/>
        <w:rPr>
          <w:rFonts w:ascii="Arial" w:hAnsi="Arial" w:cs="Arial"/>
          <w:b/>
          <w:sz w:val="20"/>
          <w:szCs w:val="20"/>
        </w:rPr>
      </w:pPr>
    </w:p>
    <w:p w14:paraId="61D4D906" w14:textId="60894CBE" w:rsidR="009F1FA6" w:rsidRDefault="009F1FA6" w:rsidP="00233DC7">
      <w:pPr>
        <w:autoSpaceDE w:val="0"/>
        <w:autoSpaceDN w:val="0"/>
        <w:adjustRightInd w:val="0"/>
        <w:jc w:val="right"/>
        <w:rPr>
          <w:rFonts w:ascii="Arial" w:hAnsi="Arial" w:cs="Arial"/>
          <w:b/>
          <w:sz w:val="20"/>
          <w:szCs w:val="20"/>
        </w:rPr>
      </w:pPr>
    </w:p>
    <w:p w14:paraId="0E520BCA" w14:textId="7C9AF409" w:rsidR="007012B7" w:rsidRDefault="007012B7" w:rsidP="00233DC7">
      <w:pPr>
        <w:autoSpaceDE w:val="0"/>
        <w:autoSpaceDN w:val="0"/>
        <w:adjustRightInd w:val="0"/>
        <w:jc w:val="right"/>
        <w:rPr>
          <w:rFonts w:ascii="Arial" w:hAnsi="Arial" w:cs="Arial"/>
          <w:b/>
          <w:sz w:val="20"/>
          <w:szCs w:val="20"/>
        </w:rPr>
      </w:pPr>
    </w:p>
    <w:p w14:paraId="5F90EB30" w14:textId="559B7C42" w:rsidR="007012B7" w:rsidRDefault="007012B7" w:rsidP="00233DC7">
      <w:pPr>
        <w:autoSpaceDE w:val="0"/>
        <w:autoSpaceDN w:val="0"/>
        <w:adjustRightInd w:val="0"/>
        <w:jc w:val="right"/>
        <w:rPr>
          <w:rFonts w:ascii="Arial" w:hAnsi="Arial" w:cs="Arial"/>
          <w:b/>
          <w:sz w:val="20"/>
          <w:szCs w:val="20"/>
        </w:rPr>
      </w:pPr>
    </w:p>
    <w:p w14:paraId="48FAD86D" w14:textId="5A4DAF61" w:rsidR="007012B7" w:rsidRDefault="007012B7" w:rsidP="00233DC7">
      <w:pPr>
        <w:autoSpaceDE w:val="0"/>
        <w:autoSpaceDN w:val="0"/>
        <w:adjustRightInd w:val="0"/>
        <w:jc w:val="right"/>
        <w:rPr>
          <w:rFonts w:ascii="Arial" w:hAnsi="Arial" w:cs="Arial"/>
          <w:b/>
          <w:sz w:val="20"/>
          <w:szCs w:val="20"/>
        </w:rPr>
      </w:pPr>
    </w:p>
    <w:p w14:paraId="277EC177" w14:textId="5991607B" w:rsidR="00233DC7" w:rsidRPr="00513FBA" w:rsidRDefault="00233DC7" w:rsidP="00233DC7">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Pr="00233DC7">
        <w:rPr>
          <w:rFonts w:ascii="Arial" w:hAnsi="Arial" w:cs="Arial"/>
          <w:b/>
          <w:sz w:val="20"/>
          <w:szCs w:val="20"/>
        </w:rPr>
        <w:t>3a</w:t>
      </w:r>
      <w:r w:rsidRPr="00513FBA">
        <w:rPr>
          <w:rFonts w:ascii="Arial" w:hAnsi="Arial" w:cs="Arial"/>
          <w:b/>
          <w:i/>
          <w:sz w:val="20"/>
          <w:szCs w:val="20"/>
        </w:rPr>
        <w:t xml:space="preserve"> </w:t>
      </w:r>
    </w:p>
    <w:p w14:paraId="44D0A961" w14:textId="77777777" w:rsidR="00233DC7" w:rsidRDefault="00233DC7" w:rsidP="00233DC7">
      <w:pPr>
        <w:autoSpaceDE w:val="0"/>
        <w:autoSpaceDN w:val="0"/>
        <w:adjustRightInd w:val="0"/>
        <w:jc w:val="both"/>
        <w:rPr>
          <w:rFonts w:ascii="Arial" w:hAnsi="Arial" w:cs="Arial"/>
          <w:b/>
          <w:sz w:val="20"/>
          <w:szCs w:val="20"/>
        </w:rPr>
      </w:pPr>
    </w:p>
    <w:p w14:paraId="13FEBC17" w14:textId="0E1D8256" w:rsidR="00233DC7" w:rsidRPr="00916166" w:rsidRDefault="00233DC7" w:rsidP="00233DC7">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Pr>
          <w:rFonts w:ascii="Arial" w:hAnsi="Arial" w:cs="Arial"/>
          <w:b/>
          <w:sz w:val="20"/>
          <w:szCs w:val="20"/>
        </w:rPr>
        <w:t xml:space="preserve"> ZA NAKUP</w:t>
      </w:r>
    </w:p>
    <w:p w14:paraId="2E828DA2" w14:textId="77777777" w:rsidR="00233DC7" w:rsidRPr="00916166" w:rsidRDefault="00233DC7" w:rsidP="00233DC7">
      <w:pPr>
        <w:jc w:val="both"/>
        <w:rPr>
          <w:rFonts w:ascii="Arial" w:hAnsi="Arial" w:cs="Arial"/>
          <w:b/>
          <w:sz w:val="20"/>
          <w:szCs w:val="20"/>
        </w:rPr>
      </w:pPr>
    </w:p>
    <w:p w14:paraId="61803A12" w14:textId="77777777" w:rsidR="00233DC7" w:rsidRPr="00916166" w:rsidRDefault="00233DC7" w:rsidP="00233DC7">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0F40A38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CF17F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ki jo zastopa  </w:t>
      </w:r>
    </w:p>
    <w:p w14:paraId="4CD80E7D" w14:textId="407C1789"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kupec</w:t>
      </w:r>
      <w:r w:rsidRPr="00916166">
        <w:rPr>
          <w:rFonts w:ascii="Arial" w:hAnsi="Arial" w:cs="Arial"/>
          <w:sz w:val="20"/>
          <w:szCs w:val="20"/>
        </w:rPr>
        <w:t>)</w:t>
      </w:r>
    </w:p>
    <w:p w14:paraId="17B0B97D" w14:textId="77777777" w:rsidR="00233DC7" w:rsidRDefault="00233DC7" w:rsidP="00233DC7">
      <w:pPr>
        <w:jc w:val="both"/>
        <w:rPr>
          <w:rFonts w:ascii="Arial" w:hAnsi="Arial" w:cs="Arial"/>
          <w:sz w:val="20"/>
          <w:szCs w:val="20"/>
        </w:rPr>
      </w:pPr>
    </w:p>
    <w:p w14:paraId="71C8AF59"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in</w:t>
      </w:r>
    </w:p>
    <w:p w14:paraId="3AFBD95A" w14:textId="77777777" w:rsidR="00233DC7" w:rsidRDefault="00233DC7" w:rsidP="00233DC7">
      <w:pPr>
        <w:jc w:val="both"/>
        <w:rPr>
          <w:rFonts w:ascii="Arial" w:hAnsi="Arial" w:cs="Arial"/>
          <w:sz w:val="20"/>
          <w:szCs w:val="20"/>
        </w:rPr>
      </w:pPr>
    </w:p>
    <w:p w14:paraId="6ACE1A73"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w:t>
      </w:r>
    </w:p>
    <w:p w14:paraId="7FD995E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Transakcijski račun:  </w:t>
      </w:r>
    </w:p>
    <w:p w14:paraId="59599185"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Mat. št.:</w:t>
      </w:r>
    </w:p>
    <w:p w14:paraId="5C306EDC"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Identifikacijska številka za DDV:</w:t>
      </w:r>
    </w:p>
    <w:p w14:paraId="4919DC11"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ki ga zastopa…………….</w:t>
      </w:r>
    </w:p>
    <w:p w14:paraId="001C5278" w14:textId="1095DEA3"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prodajalec</w:t>
      </w:r>
      <w:r w:rsidRPr="00916166">
        <w:rPr>
          <w:rFonts w:ascii="Arial" w:hAnsi="Arial" w:cs="Arial"/>
          <w:sz w:val="20"/>
          <w:szCs w:val="20"/>
        </w:rPr>
        <w:t>)</w:t>
      </w:r>
    </w:p>
    <w:p w14:paraId="59947459" w14:textId="77777777" w:rsidR="00233DC7" w:rsidRDefault="00233DC7" w:rsidP="00233DC7">
      <w:pPr>
        <w:spacing w:after="160" w:line="252" w:lineRule="auto"/>
        <w:jc w:val="both"/>
        <w:rPr>
          <w:rFonts w:ascii="Arial" w:hAnsi="Arial" w:cs="Arial"/>
          <w:sz w:val="20"/>
          <w:szCs w:val="20"/>
        </w:rPr>
      </w:pPr>
    </w:p>
    <w:p w14:paraId="2F40615C" w14:textId="77777777" w:rsidR="00233DC7" w:rsidRDefault="00233DC7" w:rsidP="00233DC7">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3E3E548" w14:textId="77777777" w:rsidR="00233DC7" w:rsidRPr="00513FBA" w:rsidRDefault="00233DC7" w:rsidP="00233DC7">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68DFD358" w14:textId="118B8ADE" w:rsidR="00233DC7" w:rsidRPr="00F117CF" w:rsidRDefault="00233DC7" w:rsidP="00233DC7">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Pr>
          <w:rFonts w:ascii="Arial" w:hAnsi="Arial" w:cs="Arial"/>
          <w:spacing w:val="-6"/>
          <w:sz w:val="20"/>
          <w:szCs w:val="20"/>
        </w:rPr>
        <w:t>prodajalec</w:t>
      </w:r>
      <w:r w:rsidRPr="00F117CF">
        <w:rPr>
          <w:rFonts w:ascii="Arial" w:hAnsi="Arial" w:cs="Arial"/>
          <w:spacing w:val="-6"/>
          <w:sz w:val="20"/>
          <w:szCs w:val="20"/>
        </w:rPr>
        <w:t xml:space="preserve"> izbran kot najugodnejši ponudnik na podlagi izvedenega javnega naročila </w:t>
      </w:r>
      <w:r>
        <w:rPr>
          <w:rFonts w:ascii="Arial" w:hAnsi="Arial" w:cs="Arial"/>
          <w:spacing w:val="-6"/>
          <w:sz w:val="20"/>
          <w:szCs w:val="20"/>
        </w:rPr>
        <w:t>po odprtem postopku</w:t>
      </w:r>
      <w:r w:rsidRPr="00A24AB6">
        <w:rPr>
          <w:rFonts w:ascii="Arial" w:hAnsi="Arial" w:cs="Arial"/>
          <w:spacing w:val="-6"/>
          <w:sz w:val="20"/>
          <w:szCs w:val="20"/>
        </w:rPr>
        <w:t xml:space="preserve"> </w:t>
      </w:r>
      <w:r w:rsidRPr="004C69C5">
        <w:rPr>
          <w:rFonts w:ascii="Arial" w:hAnsi="Arial" w:cs="Arial"/>
          <w:spacing w:val="-6"/>
          <w:sz w:val="20"/>
          <w:szCs w:val="20"/>
        </w:rPr>
        <w:t>(40. člen Zakona o javnem naročanju; Uradni list RS, št. 91/2015,</w:t>
      </w:r>
      <w:r w:rsidR="00E66DFC">
        <w:rPr>
          <w:rFonts w:ascii="Arial" w:hAnsi="Arial" w:cs="Arial"/>
          <w:spacing w:val="-6"/>
          <w:sz w:val="20"/>
          <w:szCs w:val="20"/>
        </w:rPr>
        <w:t xml:space="preserve"> </w:t>
      </w:r>
      <w:r w:rsidRPr="004C69C5">
        <w:rPr>
          <w:rFonts w:ascii="Arial" w:hAnsi="Arial" w:cs="Arial"/>
          <w:spacing w:val="-6"/>
          <w:sz w:val="20"/>
          <w:szCs w:val="20"/>
        </w:rPr>
        <w:t xml:space="preserve">14/2018, 121/2021, 10/2022, 74/2022 – </w:t>
      </w:r>
      <w:proofErr w:type="spellStart"/>
      <w:r w:rsidRPr="004C69C5">
        <w:rPr>
          <w:rFonts w:ascii="Arial" w:hAnsi="Arial" w:cs="Arial"/>
          <w:spacing w:val="-6"/>
          <w:sz w:val="20"/>
          <w:szCs w:val="20"/>
        </w:rPr>
        <w:t>odl</w:t>
      </w:r>
      <w:proofErr w:type="spellEnd"/>
      <w:r w:rsidRPr="004C69C5">
        <w:rPr>
          <w:rFonts w:ascii="Arial" w:hAnsi="Arial" w:cs="Arial"/>
          <w:spacing w:val="-6"/>
          <w:sz w:val="20"/>
          <w:szCs w:val="20"/>
        </w:rPr>
        <w:t xml:space="preserve">. US, 100/2022 – ZNUZSZS,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20"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21"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4C69C5">
        <w:rPr>
          <w:rFonts w:ascii="Arial" w:hAnsi="Arial" w:cs="Arial"/>
          <w:spacing w:val="-6"/>
          <w:sz w:val="20"/>
          <w:szCs w:val="20"/>
        </w:rPr>
        <w:t>; ZJN-3)</w:t>
      </w:r>
      <w:r w:rsidRPr="00A24AB6">
        <w:rPr>
          <w:rFonts w:ascii="Arial" w:hAnsi="Arial" w:cs="Arial"/>
          <w:spacing w:val="-6"/>
          <w:sz w:val="20"/>
          <w:szCs w:val="20"/>
        </w:rPr>
        <w:t xml:space="preserve"> »</w:t>
      </w:r>
      <w:r>
        <w:rPr>
          <w:rFonts w:ascii="Arial" w:hAnsi="Arial" w:cs="Arial"/>
          <w:sz w:val="20"/>
          <w:szCs w:val="20"/>
        </w:rPr>
        <w:t>Poslovni najem 4 (štirih) osebnih vozil in nakup osebnega vozila</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0F8BF555" w14:textId="77777777" w:rsidR="00233DC7" w:rsidRDefault="00233DC7" w:rsidP="007F00B6">
      <w:pPr>
        <w:ind w:left="720" w:right="50"/>
        <w:contextualSpacing/>
        <w:jc w:val="right"/>
        <w:rPr>
          <w:rFonts w:ascii="Arial" w:hAnsi="Arial" w:cs="Arial"/>
          <w:b/>
          <w:sz w:val="20"/>
          <w:szCs w:val="20"/>
        </w:rPr>
      </w:pPr>
    </w:p>
    <w:p w14:paraId="796465D0" w14:textId="77777777" w:rsidR="00121EDE" w:rsidRPr="00513FBA" w:rsidRDefault="00121EDE" w:rsidP="00121EDE">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1BA2DD71" w14:textId="22861DC3" w:rsidR="00121EDE" w:rsidRPr="00E245F0" w:rsidRDefault="00121EDE" w:rsidP="00E245F0">
      <w:pPr>
        <w:pStyle w:val="Odstavekseznama"/>
        <w:keepLines/>
        <w:numPr>
          <w:ilvl w:val="0"/>
          <w:numId w:val="47"/>
        </w:numPr>
        <w:jc w:val="center"/>
        <w:rPr>
          <w:rFonts w:ascii="Arial" w:hAnsi="Arial" w:cs="Arial"/>
          <w:b/>
          <w:sz w:val="20"/>
          <w:lang w:val="x-none" w:eastAsia="x-none"/>
        </w:rPr>
      </w:pPr>
      <w:r w:rsidRPr="00E245F0">
        <w:rPr>
          <w:rFonts w:ascii="Arial" w:hAnsi="Arial" w:cs="Arial"/>
          <w:b/>
          <w:sz w:val="20"/>
          <w:lang w:val="x-none" w:eastAsia="x-none"/>
        </w:rPr>
        <w:t>člen</w:t>
      </w:r>
    </w:p>
    <w:p w14:paraId="600F7D40" w14:textId="4DA6C893" w:rsidR="00121EDE" w:rsidRPr="00121EDE" w:rsidRDefault="00121EDE" w:rsidP="00121EDE">
      <w:pPr>
        <w:jc w:val="both"/>
        <w:rPr>
          <w:rFonts w:ascii="Arial" w:hAnsi="Arial" w:cs="Arial"/>
          <w:sz w:val="20"/>
          <w:szCs w:val="20"/>
          <w:lang w:eastAsia="x-none"/>
        </w:rPr>
      </w:pPr>
      <w:r w:rsidRPr="00121EDE">
        <w:rPr>
          <w:rFonts w:ascii="Arial" w:hAnsi="Arial" w:cs="Arial"/>
          <w:sz w:val="20"/>
          <w:szCs w:val="20"/>
          <w:lang w:val="x-none" w:eastAsia="x-none"/>
        </w:rPr>
        <w:t xml:space="preserve">Predmet pogodbe </w:t>
      </w:r>
      <w:r w:rsidRPr="00121EDE">
        <w:rPr>
          <w:rFonts w:ascii="Arial" w:hAnsi="Arial" w:cs="Arial"/>
          <w:sz w:val="20"/>
          <w:szCs w:val="20"/>
          <w:lang w:eastAsia="x-none"/>
        </w:rPr>
        <w:t xml:space="preserve">je nakup </w:t>
      </w:r>
      <w:r w:rsidRPr="00121EDE">
        <w:rPr>
          <w:rFonts w:ascii="Arial" w:hAnsi="Arial" w:cs="Arial"/>
          <w:sz w:val="20"/>
        </w:rPr>
        <w:t>rabljenega osebnega vozila (limuzina)</w:t>
      </w:r>
      <w:r w:rsidRPr="00121EDE">
        <w:rPr>
          <w:rFonts w:ascii="Arial" w:hAnsi="Arial" w:cs="Arial"/>
          <w:sz w:val="20"/>
          <w:szCs w:val="20"/>
          <w:lang w:eastAsia="x-none"/>
        </w:rPr>
        <w:t xml:space="preserve">, sklop 4: </w:t>
      </w:r>
      <w:r w:rsidRPr="00121EDE">
        <w:rPr>
          <w:rFonts w:ascii="Arial" w:hAnsi="Arial" w:cs="Arial"/>
          <w:sz w:val="20"/>
        </w:rPr>
        <w:t>Nakup rabljenega osebnega vozila (limuzina), višjega cenovnega razreda</w:t>
      </w:r>
      <w:r w:rsidR="007B374F">
        <w:rPr>
          <w:rFonts w:ascii="Arial" w:hAnsi="Arial" w:cs="Arial"/>
          <w:sz w:val="20"/>
        </w:rPr>
        <w:t>, _______________________________ (znamka in model)</w:t>
      </w:r>
      <w:r w:rsidRPr="00121EDE">
        <w:rPr>
          <w:rFonts w:ascii="Arial" w:hAnsi="Arial" w:cs="Arial"/>
          <w:sz w:val="20"/>
          <w:szCs w:val="20"/>
          <w:lang w:eastAsia="x-none"/>
        </w:rPr>
        <w:t>, ki je skladn</w:t>
      </w:r>
      <w:r>
        <w:rPr>
          <w:rFonts w:ascii="Arial" w:hAnsi="Arial" w:cs="Arial"/>
          <w:sz w:val="20"/>
          <w:szCs w:val="20"/>
          <w:lang w:eastAsia="x-none"/>
        </w:rPr>
        <w:t>o</w:t>
      </w:r>
      <w:r w:rsidRPr="00121EDE">
        <w:rPr>
          <w:rFonts w:ascii="Arial" w:hAnsi="Arial" w:cs="Arial"/>
          <w:sz w:val="20"/>
          <w:szCs w:val="20"/>
          <w:lang w:eastAsia="x-none"/>
        </w:rPr>
        <w:t xml:space="preserve"> s tehničnimi zahtevami kupca in tehnično dokumentacijo prodajalca, ki sta sestavni del te pogodbe. </w:t>
      </w:r>
    </w:p>
    <w:p w14:paraId="22DDA721" w14:textId="2C615569" w:rsidR="00E245F0" w:rsidRDefault="00E245F0" w:rsidP="007F00B6">
      <w:pPr>
        <w:ind w:left="720" w:right="50"/>
        <w:contextualSpacing/>
        <w:jc w:val="right"/>
        <w:rPr>
          <w:rFonts w:ascii="Arial" w:hAnsi="Arial" w:cs="Arial"/>
          <w:b/>
          <w:sz w:val="20"/>
          <w:szCs w:val="20"/>
        </w:rPr>
      </w:pPr>
    </w:p>
    <w:p w14:paraId="2D166E5E" w14:textId="161ED892" w:rsidR="00E245F0" w:rsidRDefault="00E245F0" w:rsidP="00E245F0">
      <w:pPr>
        <w:ind w:right="50"/>
        <w:contextualSpacing/>
        <w:jc w:val="both"/>
        <w:rPr>
          <w:rFonts w:ascii="Arial" w:hAnsi="Arial" w:cs="Arial"/>
          <w:b/>
          <w:sz w:val="20"/>
          <w:szCs w:val="20"/>
        </w:rPr>
      </w:pPr>
      <w:r>
        <w:rPr>
          <w:rFonts w:ascii="Arial" w:hAnsi="Arial" w:cs="Arial"/>
          <w:b/>
          <w:sz w:val="20"/>
          <w:szCs w:val="20"/>
        </w:rPr>
        <w:t>II. POGODBENA CENA</w:t>
      </w:r>
    </w:p>
    <w:p w14:paraId="7616C30F" w14:textId="3237B332" w:rsidR="00E245F0" w:rsidRPr="00E245F0" w:rsidRDefault="00E245F0" w:rsidP="00E245F0">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730F5CEC" w14:textId="2BFB4052" w:rsidR="00E245F0" w:rsidRPr="00E245F0" w:rsidRDefault="00E245F0" w:rsidP="00E245F0">
      <w:pPr>
        <w:jc w:val="both"/>
        <w:rPr>
          <w:rFonts w:ascii="Arial" w:hAnsi="Arial" w:cs="Arial"/>
          <w:sz w:val="20"/>
          <w:lang w:eastAsia="x-none"/>
        </w:rPr>
      </w:pPr>
      <w:r w:rsidRPr="00E245F0">
        <w:rPr>
          <w:rFonts w:ascii="Arial" w:hAnsi="Arial" w:cs="Arial"/>
          <w:sz w:val="20"/>
          <w:lang w:eastAsia="x-none"/>
        </w:rPr>
        <w:t>Pogodben</w:t>
      </w:r>
      <w:r>
        <w:rPr>
          <w:rFonts w:ascii="Arial" w:hAnsi="Arial" w:cs="Arial"/>
          <w:sz w:val="20"/>
          <w:lang w:eastAsia="x-none"/>
        </w:rPr>
        <w:t>a</w:t>
      </w:r>
      <w:r w:rsidRPr="00E245F0">
        <w:rPr>
          <w:rFonts w:ascii="Arial" w:hAnsi="Arial" w:cs="Arial"/>
          <w:sz w:val="20"/>
          <w:lang w:eastAsia="x-none"/>
        </w:rPr>
        <w:t xml:space="preserve"> cen</w:t>
      </w:r>
      <w:r>
        <w:rPr>
          <w:rFonts w:ascii="Arial" w:hAnsi="Arial" w:cs="Arial"/>
          <w:sz w:val="20"/>
          <w:lang w:eastAsia="x-none"/>
        </w:rPr>
        <w:t>a</w:t>
      </w:r>
      <w:r w:rsidRPr="00E245F0">
        <w:rPr>
          <w:rFonts w:ascii="Arial" w:hAnsi="Arial" w:cs="Arial"/>
          <w:sz w:val="20"/>
          <w:lang w:eastAsia="x-none"/>
        </w:rPr>
        <w:t xml:space="preserve"> za </w:t>
      </w:r>
      <w:r>
        <w:rPr>
          <w:rFonts w:ascii="Arial" w:hAnsi="Arial" w:cs="Arial"/>
          <w:sz w:val="20"/>
          <w:lang w:eastAsia="x-none"/>
        </w:rPr>
        <w:t>nakup os</w:t>
      </w:r>
      <w:r w:rsidRPr="00E245F0">
        <w:rPr>
          <w:rFonts w:ascii="Arial" w:hAnsi="Arial" w:cs="Arial"/>
          <w:sz w:val="20"/>
          <w:lang w:eastAsia="x-none"/>
        </w:rPr>
        <w:t xml:space="preserve">ebnega vozila </w:t>
      </w:r>
      <w:r>
        <w:rPr>
          <w:rFonts w:ascii="Arial" w:hAnsi="Arial" w:cs="Arial"/>
          <w:sz w:val="20"/>
          <w:lang w:eastAsia="x-none"/>
        </w:rPr>
        <w:t xml:space="preserve">je </w:t>
      </w:r>
      <w:r w:rsidRPr="00E245F0">
        <w:rPr>
          <w:rFonts w:ascii="Arial" w:hAnsi="Arial" w:cs="Arial"/>
          <w:sz w:val="20"/>
          <w:lang w:eastAsia="x-none"/>
        </w:rPr>
        <w:t>določen</w:t>
      </w:r>
      <w:r>
        <w:rPr>
          <w:rFonts w:ascii="Arial" w:hAnsi="Arial" w:cs="Arial"/>
          <w:sz w:val="20"/>
          <w:lang w:eastAsia="x-none"/>
        </w:rPr>
        <w:t>a</w:t>
      </w:r>
      <w:r w:rsidRPr="00E245F0">
        <w:rPr>
          <w:rFonts w:ascii="Arial" w:hAnsi="Arial" w:cs="Arial"/>
          <w:sz w:val="20"/>
          <w:lang w:eastAsia="x-none"/>
        </w:rPr>
        <w:t xml:space="preserve"> na podlagi ponudbenega predračuna in </w:t>
      </w:r>
      <w:r>
        <w:rPr>
          <w:rFonts w:ascii="Arial" w:hAnsi="Arial" w:cs="Arial"/>
          <w:sz w:val="20"/>
          <w:lang w:eastAsia="x-none"/>
        </w:rPr>
        <w:t>je</w:t>
      </w:r>
      <w:r w:rsidRPr="00E245F0">
        <w:rPr>
          <w:rFonts w:ascii="Arial" w:hAnsi="Arial" w:cs="Arial"/>
          <w:sz w:val="20"/>
          <w:lang w:eastAsia="x-none"/>
        </w:rPr>
        <w:t xml:space="preserve"> skladn</w:t>
      </w:r>
      <w:r>
        <w:rPr>
          <w:rFonts w:ascii="Arial" w:hAnsi="Arial" w:cs="Arial"/>
          <w:sz w:val="20"/>
          <w:lang w:eastAsia="x-none"/>
        </w:rPr>
        <w:t>a</w:t>
      </w:r>
      <w:r w:rsidRPr="00E245F0">
        <w:rPr>
          <w:rFonts w:ascii="Arial" w:hAnsi="Arial" w:cs="Arial"/>
          <w:sz w:val="20"/>
          <w:lang w:eastAsia="x-none"/>
        </w:rPr>
        <w:t xml:space="preserve"> s ponudbo št. ____</w:t>
      </w:r>
      <w:r>
        <w:rPr>
          <w:rFonts w:ascii="Arial" w:hAnsi="Arial" w:cs="Arial"/>
          <w:sz w:val="20"/>
          <w:lang w:eastAsia="x-none"/>
        </w:rPr>
        <w:t>______</w:t>
      </w:r>
      <w:r w:rsidRPr="00E245F0">
        <w:rPr>
          <w:rFonts w:ascii="Arial" w:hAnsi="Arial" w:cs="Arial"/>
          <w:sz w:val="20"/>
          <w:lang w:eastAsia="x-none"/>
        </w:rPr>
        <w:t>___, ki je sestavni del te pogodbe:</w:t>
      </w:r>
    </w:p>
    <w:p w14:paraId="2F6CB1F6" w14:textId="77777777" w:rsidR="00E245F0" w:rsidRPr="00E245F0" w:rsidRDefault="00E245F0" w:rsidP="00E245F0">
      <w:pPr>
        <w:jc w:val="both"/>
        <w:rPr>
          <w:rFonts w:ascii="Arial" w:hAnsi="Arial" w:cs="Arial"/>
          <w:sz w:val="20"/>
          <w:lang w:eastAsia="x-none"/>
        </w:rPr>
      </w:pPr>
    </w:p>
    <w:tbl>
      <w:tblPr>
        <w:tblStyle w:val="Tabelamrea"/>
        <w:tblW w:w="0" w:type="auto"/>
        <w:tblLook w:val="04A0" w:firstRow="1" w:lastRow="0" w:firstColumn="1" w:lastColumn="0" w:noHBand="0" w:noVBand="1"/>
      </w:tblPr>
      <w:tblGrid>
        <w:gridCol w:w="2000"/>
        <w:gridCol w:w="1889"/>
        <w:gridCol w:w="2034"/>
        <w:gridCol w:w="1843"/>
        <w:gridCol w:w="1863"/>
      </w:tblGrid>
      <w:tr w:rsidR="00E245F0" w14:paraId="57D93A46" w14:textId="77777777" w:rsidTr="006C674A">
        <w:tc>
          <w:tcPr>
            <w:tcW w:w="2000" w:type="dxa"/>
          </w:tcPr>
          <w:p w14:paraId="13F9578E" w14:textId="77777777" w:rsidR="00E245F0" w:rsidRDefault="00E245F0" w:rsidP="006C674A">
            <w:pPr>
              <w:jc w:val="both"/>
              <w:rPr>
                <w:rFonts w:ascii="Arial" w:hAnsi="Arial" w:cs="Arial"/>
                <w:b/>
                <w:sz w:val="20"/>
                <w:szCs w:val="20"/>
              </w:rPr>
            </w:pPr>
          </w:p>
        </w:tc>
        <w:tc>
          <w:tcPr>
            <w:tcW w:w="1889" w:type="dxa"/>
          </w:tcPr>
          <w:p w14:paraId="5FA0A259" w14:textId="5961B593" w:rsidR="00E245F0" w:rsidRDefault="00E245F0" w:rsidP="006C674A">
            <w:pPr>
              <w:rPr>
                <w:rFonts w:ascii="Arial" w:hAnsi="Arial" w:cs="Arial"/>
                <w:b/>
                <w:bCs/>
                <w:sz w:val="20"/>
                <w:szCs w:val="20"/>
              </w:rPr>
            </w:pPr>
            <w:r>
              <w:rPr>
                <w:rFonts w:ascii="Arial" w:hAnsi="Arial" w:cs="Arial"/>
                <w:b/>
                <w:bCs/>
                <w:sz w:val="20"/>
                <w:szCs w:val="20"/>
              </w:rPr>
              <w:t>Znamka</w:t>
            </w:r>
            <w:r w:rsidR="007B374F">
              <w:rPr>
                <w:rFonts w:ascii="Arial" w:hAnsi="Arial" w:cs="Arial"/>
                <w:b/>
                <w:bCs/>
                <w:sz w:val="20"/>
                <w:szCs w:val="20"/>
              </w:rPr>
              <w:t xml:space="preserve">, </w:t>
            </w:r>
            <w:r>
              <w:rPr>
                <w:rFonts w:ascii="Arial" w:hAnsi="Arial" w:cs="Arial"/>
                <w:b/>
                <w:bCs/>
                <w:sz w:val="20"/>
                <w:szCs w:val="20"/>
              </w:rPr>
              <w:t>model</w:t>
            </w:r>
            <w:r w:rsidR="007B374F">
              <w:rPr>
                <w:rFonts w:ascii="Arial" w:hAnsi="Arial" w:cs="Arial"/>
                <w:b/>
                <w:bCs/>
                <w:sz w:val="20"/>
                <w:szCs w:val="20"/>
              </w:rPr>
              <w:t>, letnik</w:t>
            </w:r>
            <w:r>
              <w:rPr>
                <w:rFonts w:ascii="Arial" w:hAnsi="Arial" w:cs="Arial"/>
                <w:b/>
                <w:bCs/>
                <w:sz w:val="20"/>
                <w:szCs w:val="20"/>
              </w:rPr>
              <w:t xml:space="preserve"> vozila</w:t>
            </w:r>
          </w:p>
        </w:tc>
        <w:tc>
          <w:tcPr>
            <w:tcW w:w="2034" w:type="dxa"/>
          </w:tcPr>
          <w:p w14:paraId="30812047" w14:textId="77777777" w:rsidR="00E245F0" w:rsidRDefault="00E245F0" w:rsidP="006C674A">
            <w:pPr>
              <w:rPr>
                <w:rFonts w:ascii="Arial" w:hAnsi="Arial" w:cs="Arial"/>
                <w:b/>
                <w:sz w:val="20"/>
                <w:szCs w:val="20"/>
              </w:rPr>
            </w:pPr>
            <w:r>
              <w:rPr>
                <w:rFonts w:ascii="Arial" w:hAnsi="Arial" w:cs="Arial"/>
                <w:b/>
                <w:bCs/>
                <w:sz w:val="20"/>
                <w:szCs w:val="20"/>
              </w:rPr>
              <w:t>Cena v EUR</w:t>
            </w:r>
            <w:r w:rsidRPr="00177349">
              <w:rPr>
                <w:rFonts w:ascii="Arial" w:hAnsi="Arial" w:cs="Arial"/>
                <w:b/>
                <w:bCs/>
                <w:sz w:val="20"/>
                <w:szCs w:val="20"/>
              </w:rPr>
              <w:t xml:space="preserve"> brez DDV</w:t>
            </w:r>
          </w:p>
        </w:tc>
        <w:tc>
          <w:tcPr>
            <w:tcW w:w="1843" w:type="dxa"/>
          </w:tcPr>
          <w:p w14:paraId="64C00581" w14:textId="77777777" w:rsidR="00E245F0" w:rsidRDefault="00E245F0" w:rsidP="006C674A">
            <w:pPr>
              <w:rPr>
                <w:rFonts w:ascii="Arial" w:hAnsi="Arial" w:cs="Arial"/>
                <w:b/>
                <w:bCs/>
                <w:sz w:val="20"/>
                <w:szCs w:val="20"/>
              </w:rPr>
            </w:pPr>
            <w:r>
              <w:rPr>
                <w:rFonts w:ascii="Arial" w:hAnsi="Arial" w:cs="Arial"/>
                <w:b/>
                <w:bCs/>
                <w:sz w:val="20"/>
                <w:szCs w:val="20"/>
              </w:rPr>
              <w:t>DDV</w:t>
            </w:r>
          </w:p>
        </w:tc>
        <w:tc>
          <w:tcPr>
            <w:tcW w:w="1863" w:type="dxa"/>
          </w:tcPr>
          <w:p w14:paraId="35A00B2B" w14:textId="77777777" w:rsidR="00E245F0" w:rsidRDefault="00E245F0" w:rsidP="006C674A">
            <w:pPr>
              <w:rPr>
                <w:rFonts w:ascii="Arial" w:hAnsi="Arial" w:cs="Arial"/>
                <w:b/>
                <w:bCs/>
                <w:sz w:val="20"/>
                <w:szCs w:val="20"/>
              </w:rPr>
            </w:pPr>
            <w:r>
              <w:rPr>
                <w:rFonts w:ascii="Arial" w:hAnsi="Arial" w:cs="Arial"/>
                <w:b/>
                <w:bCs/>
                <w:sz w:val="20"/>
                <w:szCs w:val="20"/>
              </w:rPr>
              <w:t>Cena v EUR z DDV</w:t>
            </w:r>
          </w:p>
        </w:tc>
      </w:tr>
      <w:tr w:rsidR="00E245F0" w14:paraId="2A59EC47" w14:textId="77777777" w:rsidTr="006C674A">
        <w:tc>
          <w:tcPr>
            <w:tcW w:w="2000" w:type="dxa"/>
            <w:tcBorders>
              <w:bottom w:val="single" w:sz="4" w:space="0" w:color="auto"/>
            </w:tcBorders>
          </w:tcPr>
          <w:p w14:paraId="439D7E79" w14:textId="7302D624" w:rsidR="00E245F0" w:rsidRDefault="00E245F0" w:rsidP="006C674A">
            <w:pPr>
              <w:rPr>
                <w:rFonts w:ascii="Arial" w:hAnsi="Arial" w:cs="Arial"/>
                <w:b/>
                <w:sz w:val="20"/>
                <w:szCs w:val="20"/>
              </w:rPr>
            </w:pPr>
            <w:r>
              <w:rPr>
                <w:rFonts w:ascii="Arial" w:hAnsi="Arial" w:cs="Arial"/>
                <w:b/>
                <w:bCs/>
                <w:sz w:val="20"/>
                <w:szCs w:val="20"/>
              </w:rPr>
              <w:t>Rabljeno o</w:t>
            </w:r>
            <w:r w:rsidRPr="00177349">
              <w:rPr>
                <w:rFonts w:ascii="Arial" w:hAnsi="Arial" w:cs="Arial"/>
                <w:b/>
                <w:bCs/>
                <w:sz w:val="20"/>
                <w:szCs w:val="20"/>
              </w:rPr>
              <w:t>sebn</w:t>
            </w:r>
            <w:r>
              <w:rPr>
                <w:rFonts w:ascii="Arial" w:hAnsi="Arial" w:cs="Arial"/>
                <w:b/>
                <w:bCs/>
                <w:sz w:val="20"/>
                <w:szCs w:val="20"/>
              </w:rPr>
              <w:t>o</w:t>
            </w:r>
            <w:r w:rsidRPr="00177349">
              <w:rPr>
                <w:rFonts w:ascii="Arial" w:hAnsi="Arial" w:cs="Arial"/>
                <w:b/>
                <w:bCs/>
                <w:sz w:val="20"/>
                <w:szCs w:val="20"/>
              </w:rPr>
              <w:t xml:space="preserve"> vozil</w:t>
            </w:r>
            <w:r>
              <w:rPr>
                <w:rFonts w:ascii="Arial" w:hAnsi="Arial" w:cs="Arial"/>
                <w:b/>
                <w:bCs/>
                <w:sz w:val="20"/>
                <w:szCs w:val="20"/>
              </w:rPr>
              <w:t>o</w:t>
            </w:r>
            <w:r w:rsidRPr="00177349">
              <w:rPr>
                <w:rFonts w:ascii="Arial" w:hAnsi="Arial" w:cs="Arial"/>
                <w:b/>
                <w:bCs/>
                <w:sz w:val="20"/>
                <w:szCs w:val="20"/>
              </w:rPr>
              <w:t xml:space="preserve"> (</w:t>
            </w:r>
            <w:r>
              <w:rPr>
                <w:rFonts w:ascii="Arial" w:hAnsi="Arial" w:cs="Arial"/>
                <w:b/>
                <w:bCs/>
                <w:sz w:val="20"/>
                <w:szCs w:val="20"/>
              </w:rPr>
              <w:t>limuzina), višjega cenovnega razreda</w:t>
            </w:r>
          </w:p>
        </w:tc>
        <w:tc>
          <w:tcPr>
            <w:tcW w:w="1889" w:type="dxa"/>
            <w:tcBorders>
              <w:bottom w:val="single" w:sz="4" w:space="0" w:color="auto"/>
            </w:tcBorders>
          </w:tcPr>
          <w:p w14:paraId="0C09C924" w14:textId="77777777" w:rsidR="00E245F0" w:rsidRDefault="00E245F0" w:rsidP="006C674A">
            <w:pPr>
              <w:jc w:val="both"/>
              <w:rPr>
                <w:rFonts w:ascii="Arial" w:hAnsi="Arial" w:cs="Arial"/>
                <w:b/>
                <w:sz w:val="20"/>
                <w:szCs w:val="20"/>
              </w:rPr>
            </w:pPr>
          </w:p>
        </w:tc>
        <w:tc>
          <w:tcPr>
            <w:tcW w:w="2034" w:type="dxa"/>
            <w:tcBorders>
              <w:bottom w:val="single" w:sz="4" w:space="0" w:color="auto"/>
            </w:tcBorders>
          </w:tcPr>
          <w:p w14:paraId="6E76341B" w14:textId="77777777" w:rsidR="00E245F0" w:rsidRDefault="00E245F0" w:rsidP="006C674A">
            <w:pPr>
              <w:jc w:val="both"/>
              <w:rPr>
                <w:rFonts w:ascii="Arial" w:hAnsi="Arial" w:cs="Arial"/>
                <w:b/>
                <w:sz w:val="20"/>
                <w:szCs w:val="20"/>
              </w:rPr>
            </w:pPr>
          </w:p>
        </w:tc>
        <w:tc>
          <w:tcPr>
            <w:tcW w:w="1843" w:type="dxa"/>
            <w:tcBorders>
              <w:bottom w:val="single" w:sz="4" w:space="0" w:color="auto"/>
            </w:tcBorders>
          </w:tcPr>
          <w:p w14:paraId="47B9DB55" w14:textId="77777777" w:rsidR="00E245F0" w:rsidRDefault="00E245F0" w:rsidP="006C674A">
            <w:pPr>
              <w:jc w:val="both"/>
              <w:rPr>
                <w:rFonts w:ascii="Arial" w:hAnsi="Arial" w:cs="Arial"/>
                <w:b/>
                <w:sz w:val="20"/>
                <w:szCs w:val="20"/>
              </w:rPr>
            </w:pPr>
          </w:p>
        </w:tc>
        <w:tc>
          <w:tcPr>
            <w:tcW w:w="1863" w:type="dxa"/>
            <w:tcBorders>
              <w:bottom w:val="single" w:sz="4" w:space="0" w:color="auto"/>
            </w:tcBorders>
          </w:tcPr>
          <w:p w14:paraId="40201888" w14:textId="77777777" w:rsidR="00E245F0" w:rsidRDefault="00E245F0" w:rsidP="006C674A">
            <w:pPr>
              <w:jc w:val="both"/>
              <w:rPr>
                <w:rFonts w:ascii="Arial" w:hAnsi="Arial" w:cs="Arial"/>
                <w:b/>
                <w:sz w:val="20"/>
                <w:szCs w:val="20"/>
              </w:rPr>
            </w:pPr>
          </w:p>
        </w:tc>
      </w:tr>
    </w:tbl>
    <w:p w14:paraId="5F370C45" w14:textId="77777777" w:rsidR="00052066" w:rsidRDefault="00052066" w:rsidP="00052066">
      <w:pPr>
        <w:jc w:val="both"/>
        <w:rPr>
          <w:rFonts w:ascii="Arial" w:hAnsi="Arial" w:cs="Arial"/>
          <w:bCs/>
          <w:sz w:val="20"/>
          <w:szCs w:val="20"/>
        </w:rPr>
      </w:pPr>
    </w:p>
    <w:p w14:paraId="57C03A2A" w14:textId="4F34A049" w:rsidR="00052066" w:rsidRDefault="00052066" w:rsidP="00052066">
      <w:pPr>
        <w:jc w:val="both"/>
        <w:rPr>
          <w:rFonts w:ascii="Arial" w:hAnsi="Arial" w:cs="Arial"/>
          <w:bCs/>
          <w:sz w:val="20"/>
          <w:szCs w:val="20"/>
        </w:rPr>
      </w:pPr>
      <w:r w:rsidRPr="007213DD">
        <w:rPr>
          <w:rFonts w:ascii="Arial" w:hAnsi="Arial" w:cs="Arial"/>
          <w:bCs/>
          <w:sz w:val="20"/>
          <w:szCs w:val="20"/>
        </w:rPr>
        <w:t xml:space="preserve">Cena je v času veljavnosti pogodbe fiksna in nespremenljiva in zajema vse morebitne podražitve. Če </w:t>
      </w:r>
      <w:r w:rsidR="00721C06">
        <w:rPr>
          <w:rFonts w:ascii="Arial" w:hAnsi="Arial" w:cs="Arial"/>
          <w:bCs/>
          <w:sz w:val="20"/>
          <w:szCs w:val="20"/>
        </w:rPr>
        <w:t>kupec</w:t>
      </w:r>
      <w:r w:rsidRPr="007213DD">
        <w:rPr>
          <w:rFonts w:ascii="Arial" w:hAnsi="Arial" w:cs="Arial"/>
          <w:bCs/>
          <w:sz w:val="20"/>
          <w:szCs w:val="20"/>
        </w:rPr>
        <w:t xml:space="preserve"> ugotovi, da je </w:t>
      </w:r>
      <w:r w:rsidR="00721C06">
        <w:rPr>
          <w:rFonts w:ascii="Arial" w:hAnsi="Arial" w:cs="Arial"/>
          <w:bCs/>
          <w:sz w:val="20"/>
          <w:szCs w:val="20"/>
        </w:rPr>
        <w:t xml:space="preserve">prodajalec </w:t>
      </w:r>
      <w:r w:rsidRPr="007213DD">
        <w:rPr>
          <w:rFonts w:ascii="Arial" w:hAnsi="Arial" w:cs="Arial"/>
          <w:bCs/>
          <w:sz w:val="20"/>
          <w:szCs w:val="20"/>
        </w:rPr>
        <w:t xml:space="preserve">zaračunal </w:t>
      </w:r>
      <w:r w:rsidR="00721C06">
        <w:rPr>
          <w:rFonts w:ascii="Arial" w:hAnsi="Arial" w:cs="Arial"/>
          <w:bCs/>
          <w:sz w:val="20"/>
          <w:szCs w:val="20"/>
        </w:rPr>
        <w:t>vozilo</w:t>
      </w:r>
      <w:r w:rsidRPr="007213DD">
        <w:rPr>
          <w:rFonts w:ascii="Arial" w:hAnsi="Arial" w:cs="Arial"/>
          <w:bCs/>
          <w:sz w:val="20"/>
          <w:szCs w:val="20"/>
        </w:rPr>
        <w:t xml:space="preserve"> po višji ceni kot je ta določena s pogodbo, jo mora ta na zahtevo naročnika popraviti oziroma uskladiti s ceno iz te pogodbe.</w:t>
      </w:r>
    </w:p>
    <w:p w14:paraId="58ED7BD0" w14:textId="30F5E065" w:rsidR="00233DC7" w:rsidRDefault="00233DC7" w:rsidP="007F00B6">
      <w:pPr>
        <w:ind w:left="720" w:right="50"/>
        <w:contextualSpacing/>
        <w:jc w:val="right"/>
        <w:rPr>
          <w:rFonts w:ascii="Arial" w:hAnsi="Arial" w:cs="Arial"/>
          <w:b/>
          <w:sz w:val="20"/>
          <w:szCs w:val="20"/>
        </w:rPr>
      </w:pPr>
    </w:p>
    <w:p w14:paraId="63AE4E4B" w14:textId="1227437A" w:rsidR="00721C06" w:rsidRDefault="00721C06" w:rsidP="00721C06">
      <w:pPr>
        <w:ind w:right="50"/>
        <w:contextualSpacing/>
        <w:jc w:val="both"/>
        <w:rPr>
          <w:rFonts w:ascii="Arial" w:hAnsi="Arial" w:cs="Arial"/>
          <w:b/>
          <w:sz w:val="20"/>
          <w:szCs w:val="20"/>
        </w:rPr>
      </w:pPr>
      <w:r>
        <w:rPr>
          <w:rFonts w:ascii="Arial" w:hAnsi="Arial" w:cs="Arial"/>
          <w:b/>
          <w:sz w:val="20"/>
          <w:szCs w:val="20"/>
        </w:rPr>
        <w:t>III. NAČIN IN ROK PLAČILA</w:t>
      </w:r>
    </w:p>
    <w:p w14:paraId="075455CC" w14:textId="66EF2FE6" w:rsidR="00721C06" w:rsidRPr="00DB358E" w:rsidRDefault="00DB358E" w:rsidP="00DB358E">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33CA681F" w14:textId="1B7FD179" w:rsidR="00DB358E" w:rsidRDefault="00DB358E" w:rsidP="00DB358E">
      <w:pPr>
        <w:keepLines/>
        <w:jc w:val="both"/>
        <w:rPr>
          <w:rFonts w:ascii="Arial" w:hAnsi="Arial" w:cs="Arial"/>
          <w:sz w:val="20"/>
          <w:szCs w:val="22"/>
        </w:rPr>
      </w:pPr>
      <w:r>
        <w:rPr>
          <w:rFonts w:ascii="Arial" w:hAnsi="Arial" w:cs="Arial"/>
          <w:sz w:val="20"/>
          <w:szCs w:val="22"/>
        </w:rPr>
        <w:t xml:space="preserve">Kupec </w:t>
      </w:r>
      <w:r w:rsidRPr="007213DD">
        <w:rPr>
          <w:rFonts w:ascii="Arial" w:hAnsi="Arial" w:cs="Arial"/>
          <w:sz w:val="20"/>
          <w:szCs w:val="22"/>
        </w:rPr>
        <w:t xml:space="preserve">se zavezuje, da bo svojo obveznost do </w:t>
      </w:r>
      <w:r>
        <w:rPr>
          <w:rFonts w:ascii="Arial" w:hAnsi="Arial" w:cs="Arial"/>
          <w:sz w:val="20"/>
          <w:szCs w:val="22"/>
        </w:rPr>
        <w:t>prodajalca</w:t>
      </w:r>
      <w:r w:rsidRPr="007213DD">
        <w:rPr>
          <w:rFonts w:ascii="Arial" w:hAnsi="Arial" w:cs="Arial"/>
          <w:sz w:val="20"/>
          <w:szCs w:val="22"/>
        </w:rPr>
        <w:t xml:space="preserve"> poravnal v 30 dneh od dneva prejema računa. </w:t>
      </w:r>
    </w:p>
    <w:p w14:paraId="1193D34B" w14:textId="6F1DB0E5" w:rsidR="002418D1" w:rsidRDefault="002418D1" w:rsidP="00DB358E">
      <w:pPr>
        <w:keepLines/>
        <w:jc w:val="both"/>
        <w:rPr>
          <w:rFonts w:ascii="Arial" w:hAnsi="Arial" w:cs="Arial"/>
          <w:sz w:val="20"/>
          <w:szCs w:val="22"/>
        </w:rPr>
      </w:pPr>
    </w:p>
    <w:p w14:paraId="61183A6C" w14:textId="493F517C" w:rsidR="002418D1" w:rsidRPr="007213DD" w:rsidRDefault="002418D1" w:rsidP="002418D1">
      <w:pPr>
        <w:jc w:val="both"/>
        <w:rPr>
          <w:rFonts w:ascii="Arial" w:hAnsi="Arial" w:cs="Arial"/>
          <w:sz w:val="20"/>
          <w:szCs w:val="22"/>
        </w:rPr>
      </w:pPr>
      <w:r>
        <w:rPr>
          <w:rFonts w:ascii="Arial" w:hAnsi="Arial" w:cs="Arial"/>
          <w:sz w:val="20"/>
          <w:szCs w:val="22"/>
        </w:rPr>
        <w:t>Podlaga za izstavitev računa je s strani kupca in prodajalca podpisan in potrjen primopredajni zapisnik.</w:t>
      </w:r>
    </w:p>
    <w:p w14:paraId="77094320" w14:textId="77777777" w:rsidR="00DB358E" w:rsidRPr="007213DD" w:rsidRDefault="00DB358E" w:rsidP="00DB358E">
      <w:pPr>
        <w:keepLines/>
        <w:ind w:left="360"/>
        <w:rPr>
          <w:rFonts w:ascii="Arial" w:hAnsi="Arial" w:cs="Arial"/>
          <w:sz w:val="20"/>
          <w:szCs w:val="22"/>
        </w:rPr>
      </w:pPr>
    </w:p>
    <w:p w14:paraId="396128F9" w14:textId="1471910B" w:rsidR="00DB358E" w:rsidRPr="007213DD" w:rsidRDefault="00DB358E" w:rsidP="00DB358E">
      <w:pPr>
        <w:keepLines/>
        <w:jc w:val="both"/>
        <w:rPr>
          <w:rFonts w:ascii="Arial" w:hAnsi="Arial" w:cs="Arial"/>
          <w:sz w:val="20"/>
          <w:szCs w:val="22"/>
        </w:rPr>
      </w:pPr>
      <w:r w:rsidRPr="007213DD">
        <w:rPr>
          <w:rFonts w:ascii="Arial" w:hAnsi="Arial" w:cs="Arial"/>
          <w:sz w:val="20"/>
          <w:szCs w:val="22"/>
        </w:rPr>
        <w:t xml:space="preserve">Pri izstavitvi računa se mora </w:t>
      </w:r>
      <w:r w:rsidR="00E51973">
        <w:rPr>
          <w:rFonts w:ascii="Arial" w:hAnsi="Arial" w:cs="Arial"/>
          <w:sz w:val="20"/>
          <w:szCs w:val="22"/>
        </w:rPr>
        <w:t>prodajalec</w:t>
      </w:r>
      <w:r>
        <w:rPr>
          <w:rFonts w:ascii="Arial" w:hAnsi="Arial" w:cs="Arial"/>
          <w:sz w:val="20"/>
          <w:szCs w:val="22"/>
        </w:rPr>
        <w:t xml:space="preserve"> </w:t>
      </w:r>
      <w:r w:rsidRPr="007213DD">
        <w:rPr>
          <w:rFonts w:ascii="Arial" w:hAnsi="Arial" w:cs="Arial"/>
          <w:sz w:val="20"/>
          <w:szCs w:val="22"/>
        </w:rPr>
        <w:t xml:space="preserve">obvezno sklicevati na številko pogodbe in številko nabavnega naročila po tej pogodbi, ki jo bo </w:t>
      </w:r>
      <w:r w:rsidR="00E51973">
        <w:rPr>
          <w:rFonts w:ascii="Arial" w:hAnsi="Arial" w:cs="Arial"/>
          <w:sz w:val="20"/>
          <w:szCs w:val="22"/>
        </w:rPr>
        <w:t>kupec</w:t>
      </w:r>
      <w:r w:rsidRPr="007213DD">
        <w:rPr>
          <w:rFonts w:ascii="Arial" w:hAnsi="Arial" w:cs="Arial"/>
          <w:sz w:val="20"/>
          <w:szCs w:val="22"/>
        </w:rPr>
        <w:t xml:space="preserve"> sporočil </w:t>
      </w:r>
      <w:r w:rsidR="00E51973">
        <w:rPr>
          <w:rFonts w:ascii="Arial" w:hAnsi="Arial" w:cs="Arial"/>
          <w:sz w:val="20"/>
          <w:szCs w:val="22"/>
        </w:rPr>
        <w:t>prodajalcu</w:t>
      </w:r>
      <w:r w:rsidRPr="007213DD">
        <w:rPr>
          <w:rFonts w:ascii="Arial" w:hAnsi="Arial" w:cs="Arial"/>
          <w:sz w:val="20"/>
          <w:szCs w:val="22"/>
        </w:rPr>
        <w:t xml:space="preserve">. </w:t>
      </w:r>
    </w:p>
    <w:p w14:paraId="5F6DA628" w14:textId="77777777" w:rsidR="00DB358E" w:rsidRPr="007213DD" w:rsidRDefault="00DB358E" w:rsidP="00DB358E">
      <w:pPr>
        <w:keepLines/>
        <w:ind w:left="360"/>
        <w:rPr>
          <w:rFonts w:ascii="Arial" w:hAnsi="Arial" w:cs="Arial"/>
          <w:sz w:val="20"/>
          <w:szCs w:val="22"/>
        </w:rPr>
      </w:pPr>
    </w:p>
    <w:p w14:paraId="0C8C343C" w14:textId="02BDEC99" w:rsidR="00DB358E" w:rsidRPr="007213DD" w:rsidRDefault="00DB358E" w:rsidP="00DB358E">
      <w:pPr>
        <w:keepLines/>
        <w:rPr>
          <w:rFonts w:ascii="Arial" w:hAnsi="Arial" w:cs="Arial"/>
          <w:sz w:val="20"/>
          <w:szCs w:val="22"/>
        </w:rPr>
      </w:pPr>
      <w:r w:rsidRPr="007213DD">
        <w:rPr>
          <w:rFonts w:ascii="Arial" w:hAnsi="Arial" w:cs="Arial"/>
          <w:sz w:val="20"/>
          <w:szCs w:val="22"/>
        </w:rPr>
        <w:t xml:space="preserve">Plačilo se izvrši na transakcijski račun </w:t>
      </w:r>
      <w:r w:rsidR="00E51973">
        <w:rPr>
          <w:rFonts w:ascii="Arial" w:hAnsi="Arial" w:cs="Arial"/>
          <w:sz w:val="20"/>
          <w:szCs w:val="22"/>
        </w:rPr>
        <w:t>prodajal</w:t>
      </w:r>
      <w:r>
        <w:rPr>
          <w:rFonts w:ascii="Arial" w:hAnsi="Arial" w:cs="Arial"/>
          <w:sz w:val="20"/>
          <w:szCs w:val="22"/>
        </w:rPr>
        <w:t>ca</w:t>
      </w:r>
      <w:r w:rsidR="00E51973">
        <w:rPr>
          <w:rFonts w:ascii="Arial" w:hAnsi="Arial" w:cs="Arial"/>
          <w:sz w:val="20"/>
          <w:szCs w:val="22"/>
        </w:rPr>
        <w:t xml:space="preserve"> št. ______________________________________</w:t>
      </w:r>
      <w:r w:rsidRPr="007213DD">
        <w:rPr>
          <w:rFonts w:ascii="Arial" w:hAnsi="Arial" w:cs="Arial"/>
          <w:sz w:val="20"/>
          <w:szCs w:val="22"/>
        </w:rPr>
        <w:t>.</w:t>
      </w:r>
    </w:p>
    <w:p w14:paraId="79BCA441" w14:textId="77777777" w:rsidR="00DB358E" w:rsidRPr="007213DD" w:rsidRDefault="00DB358E" w:rsidP="00DB358E">
      <w:pPr>
        <w:keepLines/>
        <w:ind w:left="360"/>
        <w:rPr>
          <w:rFonts w:ascii="Arial" w:hAnsi="Arial" w:cs="Arial"/>
          <w:sz w:val="20"/>
          <w:szCs w:val="22"/>
        </w:rPr>
      </w:pPr>
    </w:p>
    <w:p w14:paraId="54F6563C" w14:textId="77777777" w:rsidR="00DB358E" w:rsidRDefault="00DB358E" w:rsidP="00DB358E">
      <w:pPr>
        <w:keepNext/>
        <w:keepLines/>
        <w:jc w:val="both"/>
        <w:outlineLvl w:val="0"/>
        <w:rPr>
          <w:rFonts w:ascii="Arial" w:hAnsi="Arial" w:cs="Arial"/>
          <w:sz w:val="20"/>
          <w:szCs w:val="22"/>
        </w:rPr>
      </w:pPr>
      <w:r w:rsidRPr="007213DD">
        <w:rPr>
          <w:rFonts w:ascii="Arial" w:hAnsi="Arial" w:cs="Arial"/>
          <w:sz w:val="20"/>
          <w:szCs w:val="22"/>
        </w:rPr>
        <w:lastRenderedPageBreak/>
        <w:t>Za nepravočasno poravnavo obveznosti po tej pogodbi je n</w:t>
      </w:r>
      <w:r>
        <w:rPr>
          <w:rFonts w:ascii="Arial" w:hAnsi="Arial" w:cs="Arial"/>
          <w:sz w:val="20"/>
          <w:szCs w:val="22"/>
        </w:rPr>
        <w:t>ajemnik</w:t>
      </w:r>
      <w:r w:rsidRPr="007213DD">
        <w:rPr>
          <w:rFonts w:ascii="Arial" w:hAnsi="Arial" w:cs="Arial"/>
          <w:sz w:val="20"/>
          <w:szCs w:val="22"/>
        </w:rPr>
        <w:t xml:space="preserve"> dolžan plačati zakonite zamudne obresti, ki veljajo v času plačilne zamude.</w:t>
      </w:r>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p>
    <w:p w14:paraId="0957291F" w14:textId="77777777" w:rsidR="00DB358E" w:rsidRPr="00513FBA" w:rsidRDefault="00DB358E" w:rsidP="00DB358E">
      <w:pPr>
        <w:keepNext/>
        <w:keepLines/>
        <w:jc w:val="both"/>
        <w:outlineLvl w:val="0"/>
        <w:rPr>
          <w:rFonts w:ascii="Arial" w:eastAsia="SimSun" w:hAnsi="Arial" w:cs="Arial"/>
          <w:b/>
          <w:bCs/>
          <w:caps/>
          <w:spacing w:val="4"/>
          <w:sz w:val="20"/>
          <w:szCs w:val="20"/>
          <w:lang w:val="x-none" w:eastAsia="x-none"/>
        </w:rPr>
      </w:pPr>
    </w:p>
    <w:p w14:paraId="6FD13E42" w14:textId="01C89B6B" w:rsidR="00DB358E" w:rsidRDefault="007012B7" w:rsidP="00DB358E">
      <w:pPr>
        <w:jc w:val="both"/>
        <w:rPr>
          <w:rFonts w:ascii="Arial" w:hAnsi="Arial" w:cs="Arial"/>
          <w:sz w:val="20"/>
          <w:szCs w:val="20"/>
          <w:lang w:eastAsia="x-none"/>
        </w:rPr>
      </w:pPr>
      <w:r>
        <w:rPr>
          <w:rFonts w:ascii="Arial" w:hAnsi="Arial" w:cs="Arial"/>
          <w:sz w:val="20"/>
          <w:szCs w:val="20"/>
          <w:lang w:eastAsia="x-none"/>
        </w:rPr>
        <w:t>Prodajalec</w:t>
      </w:r>
      <w:r w:rsidR="00DB358E" w:rsidRPr="007213DD">
        <w:rPr>
          <w:rFonts w:ascii="Arial" w:hAnsi="Arial" w:cs="Arial"/>
          <w:sz w:val="20"/>
          <w:szCs w:val="20"/>
          <w:lang w:eastAsia="x-none"/>
        </w:rPr>
        <w:t xml:space="preserve"> ne sme svoje denarne terjatve do </w:t>
      </w:r>
      <w:r>
        <w:rPr>
          <w:rFonts w:ascii="Arial" w:hAnsi="Arial" w:cs="Arial"/>
          <w:sz w:val="20"/>
          <w:szCs w:val="20"/>
          <w:lang w:eastAsia="x-none"/>
        </w:rPr>
        <w:t>kupca</w:t>
      </w:r>
      <w:r w:rsidR="00DB358E" w:rsidRPr="007213DD">
        <w:rPr>
          <w:rFonts w:ascii="Arial" w:hAnsi="Arial" w:cs="Arial"/>
          <w:sz w:val="20"/>
          <w:szCs w:val="20"/>
          <w:lang w:eastAsia="x-none"/>
        </w:rPr>
        <w:t xml:space="preserve"> odstopiti tretji osebi brez predhodnega pisnega soglasja </w:t>
      </w:r>
      <w:r>
        <w:rPr>
          <w:rFonts w:ascii="Arial" w:hAnsi="Arial" w:cs="Arial"/>
          <w:sz w:val="20"/>
          <w:szCs w:val="20"/>
          <w:lang w:eastAsia="x-none"/>
        </w:rPr>
        <w:t>kupca</w:t>
      </w:r>
      <w:r w:rsidR="00DB358E" w:rsidRPr="007213DD">
        <w:rPr>
          <w:rFonts w:ascii="Arial" w:hAnsi="Arial" w:cs="Arial"/>
          <w:sz w:val="20"/>
          <w:szCs w:val="20"/>
          <w:lang w:eastAsia="x-none"/>
        </w:rPr>
        <w:t xml:space="preserve">. V primeru, da </w:t>
      </w:r>
      <w:r>
        <w:rPr>
          <w:rFonts w:ascii="Arial" w:hAnsi="Arial" w:cs="Arial"/>
          <w:sz w:val="20"/>
          <w:szCs w:val="20"/>
          <w:lang w:eastAsia="x-none"/>
        </w:rPr>
        <w:t xml:space="preserve">kupec </w:t>
      </w:r>
      <w:r w:rsidR="00DB358E" w:rsidRPr="007213DD">
        <w:rPr>
          <w:rFonts w:ascii="Arial" w:hAnsi="Arial" w:cs="Arial"/>
          <w:sz w:val="20"/>
          <w:szCs w:val="20"/>
          <w:lang w:eastAsia="x-none"/>
        </w:rPr>
        <w:t xml:space="preserve">s prenosom terjatve soglaša, sme </w:t>
      </w:r>
      <w:r>
        <w:rPr>
          <w:rFonts w:ascii="Arial" w:hAnsi="Arial" w:cs="Arial"/>
          <w:sz w:val="20"/>
          <w:szCs w:val="20"/>
          <w:lang w:eastAsia="x-none"/>
        </w:rPr>
        <w:t xml:space="preserve">prodajalcu </w:t>
      </w:r>
      <w:r w:rsidR="00DB358E" w:rsidRPr="007213DD">
        <w:rPr>
          <w:rFonts w:ascii="Arial" w:hAnsi="Arial" w:cs="Arial"/>
          <w:sz w:val="20"/>
          <w:szCs w:val="20"/>
          <w:lang w:eastAsia="x-none"/>
        </w:rPr>
        <w:t>zaračunati manipulativne stroške takšnega prenosa v višini 3 % vrednosti prenesene terjatve (brez DDV) oziroma ne več kot 100,00 EUR brez DDV.</w:t>
      </w:r>
    </w:p>
    <w:p w14:paraId="07FEF818" w14:textId="5B80683E" w:rsidR="007012B7" w:rsidRDefault="007012B7" w:rsidP="00DB358E">
      <w:pPr>
        <w:jc w:val="both"/>
        <w:rPr>
          <w:rFonts w:ascii="Arial" w:hAnsi="Arial" w:cs="Arial"/>
          <w:sz w:val="20"/>
          <w:szCs w:val="20"/>
          <w:lang w:eastAsia="x-none"/>
        </w:rPr>
      </w:pPr>
    </w:p>
    <w:p w14:paraId="79369482" w14:textId="61F9460C" w:rsidR="007012B7" w:rsidRDefault="007012B7" w:rsidP="007012B7">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Pr>
          <w:rFonts w:ascii="Arial" w:hAnsi="Arial" w:cs="Arial"/>
          <w:b/>
          <w:sz w:val="20"/>
          <w:szCs w:val="20"/>
          <w:lang w:eastAsia="x-none"/>
        </w:rPr>
        <w:t>A TER PRIMOPREDAJNI ZAPISNIK</w:t>
      </w:r>
    </w:p>
    <w:p w14:paraId="3DEC46C6" w14:textId="77777777" w:rsidR="007012B7" w:rsidRPr="00492A9B" w:rsidRDefault="007012B7" w:rsidP="007012B7">
      <w:pPr>
        <w:keepLines/>
        <w:jc w:val="both"/>
        <w:rPr>
          <w:rFonts w:ascii="Arial" w:hAnsi="Arial" w:cs="Arial"/>
          <w:b/>
          <w:sz w:val="20"/>
          <w:szCs w:val="20"/>
          <w:lang w:eastAsia="x-none"/>
        </w:rPr>
      </w:pPr>
    </w:p>
    <w:p w14:paraId="2C63E409" w14:textId="5F218728" w:rsidR="007012B7" w:rsidRPr="002418D1" w:rsidRDefault="007012B7" w:rsidP="002418D1">
      <w:pPr>
        <w:pStyle w:val="Odstavekseznama"/>
        <w:keepLines/>
        <w:numPr>
          <w:ilvl w:val="0"/>
          <w:numId w:val="47"/>
        </w:numPr>
        <w:jc w:val="center"/>
        <w:rPr>
          <w:rFonts w:ascii="Arial" w:hAnsi="Arial" w:cs="Arial"/>
          <w:b/>
          <w:sz w:val="20"/>
          <w:lang w:eastAsia="x-none"/>
        </w:rPr>
      </w:pPr>
      <w:r w:rsidRPr="002418D1">
        <w:rPr>
          <w:rFonts w:ascii="Arial" w:hAnsi="Arial" w:cs="Arial"/>
          <w:b/>
          <w:sz w:val="20"/>
          <w:lang w:eastAsia="x-none"/>
        </w:rPr>
        <w:t>člen</w:t>
      </w:r>
    </w:p>
    <w:p w14:paraId="0F2FF966" w14:textId="0E291198"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 xml:space="preserve">Prodajalec se zavezuje, da bo osebno vozilo, ki je predme te pogodbe predal kupcu najkasneje v roku </w:t>
      </w:r>
      <w:r w:rsidR="00380A64">
        <w:rPr>
          <w:rFonts w:ascii="Arial" w:hAnsi="Arial" w:cs="Arial"/>
          <w:sz w:val="20"/>
          <w:szCs w:val="20"/>
          <w:lang w:eastAsia="x-none"/>
        </w:rPr>
        <w:t>30</w:t>
      </w:r>
      <w:r>
        <w:rPr>
          <w:rFonts w:ascii="Arial" w:hAnsi="Arial" w:cs="Arial"/>
          <w:sz w:val="20"/>
          <w:szCs w:val="20"/>
          <w:lang w:eastAsia="x-none"/>
        </w:rPr>
        <w:t xml:space="preserve"> dni, od obojestranskega podpisa pogodbe. </w:t>
      </w:r>
    </w:p>
    <w:p w14:paraId="3E7F8683" w14:textId="77777777" w:rsidR="007012B7" w:rsidRDefault="007012B7" w:rsidP="007012B7">
      <w:pPr>
        <w:keepLines/>
        <w:jc w:val="both"/>
        <w:rPr>
          <w:rFonts w:ascii="Arial" w:hAnsi="Arial" w:cs="Arial"/>
          <w:sz w:val="20"/>
          <w:szCs w:val="20"/>
          <w:lang w:eastAsia="x-none"/>
        </w:rPr>
      </w:pPr>
    </w:p>
    <w:p w14:paraId="3D581BDE" w14:textId="35EB1882"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O predaji in prevzemu vozila se sestavi primopredajni zapisnik, ki ga podpišeta pooblaščeni predstavnik kupca in prodajalca.</w:t>
      </w:r>
    </w:p>
    <w:p w14:paraId="7831EA0A" w14:textId="77777777" w:rsidR="007012B7" w:rsidRDefault="007012B7" w:rsidP="007012B7">
      <w:pPr>
        <w:keepLines/>
        <w:jc w:val="both"/>
        <w:rPr>
          <w:rFonts w:ascii="Arial" w:hAnsi="Arial" w:cs="Arial"/>
          <w:sz w:val="20"/>
          <w:szCs w:val="20"/>
          <w:lang w:eastAsia="x-none"/>
        </w:rPr>
      </w:pPr>
    </w:p>
    <w:p w14:paraId="2DEC6C08" w14:textId="4F6B4029"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 xml:space="preserve">Prodajalec je dolžan vozilo dostaviti na naslov kupca Kolodvorska ulica 11, Ljubljana, po predhodnem dogovoru s kupcem. </w:t>
      </w:r>
    </w:p>
    <w:p w14:paraId="682BF3D8" w14:textId="77777777" w:rsidR="007012B7" w:rsidRDefault="007012B7" w:rsidP="00DB358E">
      <w:pPr>
        <w:jc w:val="both"/>
        <w:rPr>
          <w:rFonts w:ascii="Arial" w:hAnsi="Arial" w:cs="Arial"/>
          <w:sz w:val="20"/>
          <w:szCs w:val="20"/>
          <w:lang w:eastAsia="x-none"/>
        </w:rPr>
      </w:pPr>
    </w:p>
    <w:p w14:paraId="5002DE14" w14:textId="353BDC8F" w:rsidR="002418D1" w:rsidRDefault="002418D1" w:rsidP="002418D1">
      <w:pPr>
        <w:shd w:val="clear" w:color="auto" w:fill="FFFFFF"/>
        <w:ind w:left="11" w:right="17"/>
        <w:jc w:val="both"/>
        <w:rPr>
          <w:rFonts w:ascii="Arial" w:hAnsi="Arial" w:cs="Arial"/>
          <w:color w:val="000000"/>
          <w:spacing w:val="1"/>
          <w:sz w:val="20"/>
        </w:rPr>
      </w:pPr>
      <w:r>
        <w:rPr>
          <w:rFonts w:ascii="Arial" w:hAnsi="Arial" w:cs="Arial"/>
          <w:color w:val="000000"/>
          <w:spacing w:val="1"/>
          <w:sz w:val="20"/>
        </w:rPr>
        <w:t>Kupec</w:t>
      </w:r>
      <w:r w:rsidRPr="00257BF4">
        <w:rPr>
          <w:rFonts w:ascii="Arial" w:hAnsi="Arial" w:cs="Arial"/>
          <w:color w:val="000000"/>
          <w:spacing w:val="1"/>
          <w:sz w:val="20"/>
        </w:rPr>
        <w:t xml:space="preserve"> prevzame od </w:t>
      </w:r>
      <w:r>
        <w:rPr>
          <w:rFonts w:ascii="Arial" w:hAnsi="Arial" w:cs="Arial"/>
          <w:color w:val="000000"/>
          <w:spacing w:val="1"/>
          <w:sz w:val="20"/>
        </w:rPr>
        <w:t xml:space="preserve">prodajalca </w:t>
      </w:r>
      <w:r w:rsidRPr="00257BF4">
        <w:rPr>
          <w:rFonts w:ascii="Arial" w:hAnsi="Arial" w:cs="Arial"/>
          <w:color w:val="000000"/>
          <w:spacing w:val="1"/>
          <w:sz w:val="20"/>
        </w:rPr>
        <w:t>vozil</w:t>
      </w:r>
      <w:r>
        <w:rPr>
          <w:rFonts w:ascii="Arial" w:hAnsi="Arial" w:cs="Arial"/>
          <w:color w:val="000000"/>
          <w:spacing w:val="1"/>
          <w:sz w:val="20"/>
        </w:rPr>
        <w:t>o</w:t>
      </w:r>
      <w:r w:rsidRPr="00257BF4">
        <w:rPr>
          <w:rFonts w:ascii="Arial" w:hAnsi="Arial" w:cs="Arial"/>
          <w:color w:val="000000"/>
          <w:spacing w:val="1"/>
          <w:sz w:val="20"/>
        </w:rPr>
        <w:t xml:space="preserve"> pod pogojem, da </w:t>
      </w:r>
      <w:r>
        <w:rPr>
          <w:rFonts w:ascii="Arial" w:hAnsi="Arial" w:cs="Arial"/>
          <w:color w:val="000000"/>
          <w:spacing w:val="1"/>
          <w:sz w:val="20"/>
        </w:rPr>
        <w:t xml:space="preserve">je to </w:t>
      </w:r>
      <w:r w:rsidRPr="00257BF4">
        <w:rPr>
          <w:rFonts w:ascii="Arial" w:hAnsi="Arial" w:cs="Arial"/>
          <w:color w:val="000000"/>
          <w:spacing w:val="1"/>
          <w:sz w:val="20"/>
        </w:rPr>
        <w:t>tehnično brezhibn</w:t>
      </w:r>
      <w:r>
        <w:rPr>
          <w:rFonts w:ascii="Arial" w:hAnsi="Arial" w:cs="Arial"/>
          <w:color w:val="000000"/>
          <w:spacing w:val="1"/>
          <w:sz w:val="20"/>
        </w:rPr>
        <w:t>o</w:t>
      </w:r>
      <w:r w:rsidRPr="00257BF4">
        <w:rPr>
          <w:rFonts w:ascii="Arial" w:hAnsi="Arial" w:cs="Arial"/>
          <w:color w:val="000000"/>
          <w:spacing w:val="1"/>
          <w:sz w:val="20"/>
        </w:rPr>
        <w:t>, nepoškodovan</w:t>
      </w:r>
      <w:r>
        <w:rPr>
          <w:rFonts w:ascii="Arial" w:hAnsi="Arial" w:cs="Arial"/>
          <w:color w:val="000000"/>
          <w:spacing w:val="1"/>
          <w:sz w:val="20"/>
        </w:rPr>
        <w:t>o</w:t>
      </w:r>
      <w:r w:rsidRPr="00257BF4">
        <w:rPr>
          <w:rFonts w:ascii="Arial" w:hAnsi="Arial" w:cs="Arial"/>
          <w:color w:val="000000"/>
          <w:spacing w:val="1"/>
          <w:sz w:val="20"/>
        </w:rPr>
        <w:t xml:space="preserve"> in opremljen</w:t>
      </w:r>
      <w:r>
        <w:rPr>
          <w:rFonts w:ascii="Arial" w:hAnsi="Arial" w:cs="Arial"/>
          <w:color w:val="000000"/>
          <w:spacing w:val="1"/>
          <w:sz w:val="20"/>
        </w:rPr>
        <w:t>o</w:t>
      </w:r>
      <w:r w:rsidRPr="00257BF4">
        <w:rPr>
          <w:rFonts w:ascii="Arial" w:hAnsi="Arial" w:cs="Arial"/>
          <w:color w:val="000000"/>
          <w:spacing w:val="1"/>
          <w:sz w:val="20"/>
        </w:rPr>
        <w:t xml:space="preserve"> z obvezno opremo ter dokazilom o homologaciji. O prevzemu se sestavi </w:t>
      </w:r>
      <w:r>
        <w:rPr>
          <w:rFonts w:ascii="Arial" w:hAnsi="Arial" w:cs="Arial"/>
          <w:color w:val="000000"/>
          <w:spacing w:val="1"/>
          <w:sz w:val="20"/>
        </w:rPr>
        <w:t>primopredajni zapisnik, ki je obvezna priloga</w:t>
      </w:r>
      <w:r w:rsidRPr="00257BF4">
        <w:rPr>
          <w:rFonts w:ascii="Arial" w:hAnsi="Arial" w:cs="Arial"/>
          <w:color w:val="000000"/>
          <w:spacing w:val="1"/>
          <w:sz w:val="20"/>
        </w:rPr>
        <w:t xml:space="preserve"> k računu.</w:t>
      </w:r>
    </w:p>
    <w:p w14:paraId="555EB6AC" w14:textId="7752B50E" w:rsidR="00721C06" w:rsidRDefault="00721C06" w:rsidP="002418D1">
      <w:pPr>
        <w:ind w:right="50"/>
        <w:contextualSpacing/>
        <w:jc w:val="both"/>
        <w:rPr>
          <w:rFonts w:ascii="Arial" w:hAnsi="Arial" w:cs="Arial"/>
          <w:b/>
          <w:sz w:val="20"/>
          <w:szCs w:val="20"/>
        </w:rPr>
      </w:pPr>
    </w:p>
    <w:p w14:paraId="39C2E806" w14:textId="7C1F4428" w:rsidR="000928E8" w:rsidRDefault="000928E8" w:rsidP="002418D1">
      <w:pPr>
        <w:ind w:right="50"/>
        <w:contextualSpacing/>
        <w:jc w:val="both"/>
        <w:rPr>
          <w:rFonts w:ascii="Arial" w:hAnsi="Arial" w:cs="Arial"/>
          <w:b/>
          <w:sz w:val="20"/>
          <w:szCs w:val="20"/>
        </w:rPr>
      </w:pPr>
      <w:r>
        <w:rPr>
          <w:rFonts w:ascii="Arial" w:hAnsi="Arial" w:cs="Arial"/>
          <w:b/>
          <w:sz w:val="20"/>
          <w:szCs w:val="20"/>
        </w:rPr>
        <w:t>V. POGODBENA KAZEN</w:t>
      </w:r>
    </w:p>
    <w:p w14:paraId="77C0EDF1" w14:textId="46915ECF" w:rsidR="00633573" w:rsidRPr="00633573" w:rsidRDefault="00633573" w:rsidP="00633573">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52825C60" w14:textId="1D7F8873"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sidR="008D3032">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6E1EBD3E" w14:textId="77777777" w:rsidR="00633573" w:rsidRPr="00633573" w:rsidRDefault="00633573" w:rsidP="00633573">
      <w:pPr>
        <w:jc w:val="both"/>
        <w:rPr>
          <w:rFonts w:ascii="Arial" w:hAnsi="Arial" w:cs="Arial"/>
          <w:sz w:val="20"/>
          <w:szCs w:val="20"/>
        </w:rPr>
      </w:pPr>
    </w:p>
    <w:p w14:paraId="2C4EE2B8" w14:textId="77777777"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95C7599" w14:textId="77777777" w:rsidR="00633573" w:rsidRPr="00633573" w:rsidRDefault="00633573" w:rsidP="00633573">
      <w:pPr>
        <w:jc w:val="both"/>
        <w:rPr>
          <w:rFonts w:ascii="Arial" w:hAnsi="Arial" w:cs="Arial"/>
          <w:sz w:val="20"/>
          <w:szCs w:val="20"/>
          <w:lang w:eastAsia="x-none"/>
        </w:rPr>
      </w:pPr>
    </w:p>
    <w:p w14:paraId="1B1856BC" w14:textId="2CAA2C62"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da </w:t>
      </w:r>
      <w:r w:rsidR="00477A65">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sidR="00477A65">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0FC43035" w14:textId="77777777" w:rsidR="00633573" w:rsidRPr="00633573" w:rsidRDefault="00633573" w:rsidP="00633573">
      <w:pPr>
        <w:jc w:val="both"/>
        <w:rPr>
          <w:rFonts w:ascii="Arial" w:hAnsi="Arial" w:cs="Arial"/>
          <w:sz w:val="20"/>
          <w:szCs w:val="20"/>
          <w:lang w:eastAsia="x-none"/>
        </w:rPr>
      </w:pPr>
    </w:p>
    <w:p w14:paraId="747A26C9" w14:textId="3FCC4F3B" w:rsidR="00633573" w:rsidRPr="00633573" w:rsidRDefault="00477A65" w:rsidP="00633573">
      <w:pPr>
        <w:jc w:val="both"/>
        <w:rPr>
          <w:rFonts w:ascii="Arial" w:hAnsi="Arial" w:cs="Arial"/>
          <w:sz w:val="20"/>
          <w:szCs w:val="20"/>
          <w:lang w:eastAsia="x-none"/>
        </w:rPr>
      </w:pPr>
      <w:r>
        <w:rPr>
          <w:rFonts w:ascii="Arial" w:hAnsi="Arial" w:cs="Arial"/>
          <w:sz w:val="20"/>
          <w:szCs w:val="20"/>
          <w:lang w:eastAsia="x-none"/>
        </w:rPr>
        <w:t xml:space="preserve">Prodajalec </w:t>
      </w:r>
      <w:r w:rsidR="00633573"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00633573"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00633573" w:rsidRPr="00633573">
        <w:rPr>
          <w:rFonts w:ascii="Arial" w:hAnsi="Arial" w:cs="Arial"/>
          <w:sz w:val="20"/>
          <w:szCs w:val="20"/>
          <w:lang w:eastAsia="x-none"/>
        </w:rPr>
        <w:t xml:space="preserve"> uveljavljal po načelih odškodninske odgovornosti, neodvisno od uveljavljanja pogodbene kazni.</w:t>
      </w:r>
    </w:p>
    <w:p w14:paraId="507ABDE2" w14:textId="77777777" w:rsidR="000928E8" w:rsidRPr="00633573" w:rsidRDefault="000928E8" w:rsidP="00633573">
      <w:pPr>
        <w:ind w:right="50"/>
        <w:contextualSpacing/>
        <w:jc w:val="both"/>
        <w:rPr>
          <w:rFonts w:ascii="Arial" w:hAnsi="Arial" w:cs="Arial"/>
          <w:b/>
          <w:sz w:val="20"/>
          <w:szCs w:val="20"/>
        </w:rPr>
      </w:pPr>
    </w:p>
    <w:p w14:paraId="47B32D49" w14:textId="10D639EE" w:rsidR="00294D5C" w:rsidRPr="00513FBA" w:rsidRDefault="00294D5C" w:rsidP="00294D5C">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3FDD1CEA" w14:textId="77777777" w:rsidR="00294D5C" w:rsidRPr="00513FBA" w:rsidRDefault="00294D5C" w:rsidP="00E245F0">
      <w:pPr>
        <w:numPr>
          <w:ilvl w:val="0"/>
          <w:numId w:val="47"/>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20AB1D38" w14:textId="353F48AD"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kupca</w:t>
      </w:r>
      <w:r w:rsidRPr="00513FBA">
        <w:rPr>
          <w:rFonts w:ascii="Arial" w:hAnsi="Arial" w:cs="Arial"/>
          <w:bCs/>
          <w:sz w:val="20"/>
          <w:szCs w:val="20"/>
        </w:rPr>
        <w:t xml:space="preserve"> po tej pogodbi je _______________, tel.: ___________________</w:t>
      </w:r>
    </w:p>
    <w:p w14:paraId="5F8CA982" w14:textId="77777777" w:rsidR="00294D5C" w:rsidRPr="00513FBA" w:rsidRDefault="00294D5C" w:rsidP="00294D5C">
      <w:pPr>
        <w:jc w:val="both"/>
        <w:rPr>
          <w:rFonts w:ascii="Arial" w:hAnsi="Arial" w:cs="Arial"/>
          <w:bCs/>
          <w:sz w:val="20"/>
          <w:szCs w:val="20"/>
        </w:rPr>
      </w:pPr>
    </w:p>
    <w:p w14:paraId="324FDAF6" w14:textId="59523A80"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 xml:space="preserve">prodajalca </w:t>
      </w:r>
      <w:r w:rsidRPr="00513FBA">
        <w:rPr>
          <w:rFonts w:ascii="Arial" w:hAnsi="Arial" w:cs="Arial"/>
          <w:bCs/>
          <w:sz w:val="20"/>
          <w:szCs w:val="20"/>
        </w:rPr>
        <w:t>po tej pogodbi je ______________, tel.: _____________________</w:t>
      </w:r>
    </w:p>
    <w:p w14:paraId="3C8FD713" w14:textId="77777777" w:rsidR="00294D5C" w:rsidRPr="00513FBA" w:rsidRDefault="00294D5C" w:rsidP="00294D5C">
      <w:pPr>
        <w:jc w:val="both"/>
        <w:rPr>
          <w:rFonts w:ascii="Arial" w:hAnsi="Arial" w:cs="Arial"/>
          <w:sz w:val="20"/>
          <w:szCs w:val="20"/>
          <w:lang w:val="en-US"/>
        </w:rPr>
      </w:pPr>
    </w:p>
    <w:p w14:paraId="753AC738"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6AF9AEF2" w14:textId="77777777" w:rsidR="00294D5C" w:rsidRPr="00513FBA" w:rsidRDefault="00294D5C" w:rsidP="00294D5C">
      <w:pPr>
        <w:jc w:val="both"/>
        <w:rPr>
          <w:rFonts w:ascii="Arial" w:hAnsi="Arial" w:cs="Arial"/>
          <w:bCs/>
          <w:sz w:val="20"/>
          <w:szCs w:val="20"/>
        </w:rPr>
      </w:pPr>
    </w:p>
    <w:p w14:paraId="07B960A5"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6DBD4E9D" w14:textId="77777777" w:rsidR="00294D5C" w:rsidRPr="00513FBA" w:rsidRDefault="00294D5C" w:rsidP="00294D5C">
      <w:pPr>
        <w:jc w:val="both"/>
        <w:rPr>
          <w:rFonts w:ascii="Arial" w:hAnsi="Arial" w:cs="Arial"/>
          <w:sz w:val="20"/>
          <w:szCs w:val="20"/>
          <w:lang w:val="x-none" w:eastAsia="x-none"/>
        </w:rPr>
      </w:pPr>
    </w:p>
    <w:p w14:paraId="127DD17A" w14:textId="05790B5F" w:rsidR="00294D5C" w:rsidRPr="00513FBA" w:rsidRDefault="00294D5C" w:rsidP="00294D5C">
      <w:pPr>
        <w:autoSpaceDE w:val="0"/>
        <w:autoSpaceDN w:val="0"/>
        <w:adjustRightInd w:val="0"/>
        <w:jc w:val="both"/>
        <w:rPr>
          <w:rFonts w:ascii="Arial" w:hAnsi="Arial" w:cs="Arial"/>
          <w:sz w:val="20"/>
          <w:szCs w:val="20"/>
        </w:rPr>
      </w:pPr>
      <w:r w:rsidRPr="00513FBA">
        <w:rPr>
          <w:rFonts w:ascii="Arial" w:hAnsi="Arial" w:cs="Arial"/>
          <w:b/>
          <w:bCs/>
          <w:sz w:val="20"/>
          <w:szCs w:val="20"/>
        </w:rPr>
        <w:t>VII. ZAVAROVANJE ZA DOBRO IZVEDBO POGODBENIH OBVEZNOSTI</w:t>
      </w:r>
      <w:r w:rsidRPr="00513FBA">
        <w:rPr>
          <w:rFonts w:ascii="Arial" w:hAnsi="Arial" w:cs="Arial"/>
          <w:sz w:val="20"/>
          <w:szCs w:val="20"/>
        </w:rPr>
        <w:t xml:space="preserve">   </w:t>
      </w:r>
    </w:p>
    <w:p w14:paraId="7FD9F348" w14:textId="77777777" w:rsidR="00294D5C" w:rsidRPr="00513FBA" w:rsidRDefault="00294D5C" w:rsidP="00294D5C">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675719AC"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380D9E4" w14:textId="53AB1EAC" w:rsidR="00294D5C" w:rsidRDefault="00294D5C" w:rsidP="00294D5C">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prodajalec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w:t>
      </w:r>
      <w:r>
        <w:rPr>
          <w:rFonts w:ascii="Arial" w:hAnsi="Arial" w:cs="Arial"/>
          <w:sz w:val="20"/>
          <w:szCs w:val="20"/>
        </w:rPr>
        <w:t>kupcu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DV</w:t>
      </w:r>
      <w:r w:rsidRPr="0005133E">
        <w:rPr>
          <w:rFonts w:ascii="Arial" w:hAnsi="Arial" w:cs="Arial"/>
          <w:sz w:val="20"/>
          <w:szCs w:val="20"/>
        </w:rPr>
        <w:t>, z veljavnostjo 30 dni, po prenehanju veljavnosti pogodbe.</w:t>
      </w:r>
    </w:p>
    <w:p w14:paraId="5133C3B6" w14:textId="77777777" w:rsidR="00294D5C" w:rsidRPr="00513FBA" w:rsidRDefault="00294D5C" w:rsidP="00294D5C">
      <w:pPr>
        <w:autoSpaceDE w:val="0"/>
        <w:autoSpaceDN w:val="0"/>
        <w:adjustRightInd w:val="0"/>
        <w:jc w:val="both"/>
        <w:rPr>
          <w:rFonts w:ascii="Arial" w:hAnsi="Arial" w:cs="Arial"/>
          <w:sz w:val="20"/>
          <w:szCs w:val="20"/>
        </w:rPr>
      </w:pPr>
    </w:p>
    <w:p w14:paraId="49E80CAF" w14:textId="1B891216" w:rsidR="00294D5C" w:rsidRPr="00513FBA" w:rsidRDefault="00411505" w:rsidP="00294D5C">
      <w:pPr>
        <w:autoSpaceDE w:val="0"/>
        <w:autoSpaceDN w:val="0"/>
        <w:adjustRightInd w:val="0"/>
        <w:jc w:val="both"/>
        <w:rPr>
          <w:rFonts w:ascii="Arial" w:hAnsi="Arial" w:cs="Arial"/>
          <w:b/>
          <w:bCs/>
          <w:iCs/>
          <w:sz w:val="20"/>
          <w:szCs w:val="20"/>
        </w:rPr>
      </w:pPr>
      <w:r>
        <w:rPr>
          <w:rFonts w:ascii="Arial" w:hAnsi="Arial" w:cs="Arial"/>
          <w:b/>
          <w:bCs/>
          <w:iCs/>
          <w:sz w:val="20"/>
          <w:szCs w:val="20"/>
        </w:rPr>
        <w:t>VIII</w:t>
      </w:r>
      <w:r w:rsidR="00294D5C" w:rsidRPr="00513FBA">
        <w:rPr>
          <w:rFonts w:ascii="Arial" w:hAnsi="Arial" w:cs="Arial"/>
          <w:b/>
          <w:bCs/>
          <w:iCs/>
          <w:sz w:val="20"/>
          <w:szCs w:val="20"/>
        </w:rPr>
        <w:t xml:space="preserve">. VELJAVNOST POGODBE </w:t>
      </w:r>
    </w:p>
    <w:p w14:paraId="663B812B" w14:textId="77777777" w:rsidR="00294D5C" w:rsidRPr="00513FBA" w:rsidRDefault="00294D5C" w:rsidP="00E245F0">
      <w:pPr>
        <w:numPr>
          <w:ilvl w:val="0"/>
          <w:numId w:val="47"/>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3D74888" w14:textId="46AA80EC" w:rsidR="00294D5C" w:rsidRDefault="003E1F20" w:rsidP="00294D5C">
      <w:pPr>
        <w:autoSpaceDE w:val="0"/>
        <w:autoSpaceDN w:val="0"/>
        <w:adjustRightInd w:val="0"/>
        <w:jc w:val="both"/>
        <w:rPr>
          <w:rFonts w:ascii="Arial" w:hAnsi="Arial" w:cs="Arial"/>
          <w:sz w:val="20"/>
          <w:szCs w:val="20"/>
          <w:lang w:val="x-none" w:eastAsia="x-none"/>
        </w:rPr>
      </w:pPr>
      <w:r w:rsidRPr="003E1F20">
        <w:rPr>
          <w:rFonts w:ascii="Arial" w:hAnsi="Arial" w:cs="Arial"/>
          <w:sz w:val="20"/>
          <w:szCs w:val="20"/>
          <w:lang w:val="x-none" w:eastAsia="x-none"/>
        </w:rPr>
        <w:lastRenderedPageBreak/>
        <w:t xml:space="preserve">Ta pogodba se sklepa za obdobje do izvedbe vseh pogodbenih obveznosti, to </w:t>
      </w:r>
      <w:r w:rsidR="00633573">
        <w:rPr>
          <w:rFonts w:ascii="Arial" w:hAnsi="Arial" w:cs="Arial"/>
          <w:sz w:val="20"/>
          <w:szCs w:val="20"/>
          <w:lang w:eastAsia="x-none"/>
        </w:rPr>
        <w:t xml:space="preserve">je </w:t>
      </w:r>
      <w:r w:rsidR="00744A3C">
        <w:rPr>
          <w:rFonts w:ascii="Arial" w:hAnsi="Arial" w:cs="Arial"/>
          <w:sz w:val="20"/>
          <w:szCs w:val="20"/>
          <w:lang w:eastAsia="x-none"/>
        </w:rPr>
        <w:t>30</w:t>
      </w:r>
      <w:r w:rsidR="00633573">
        <w:rPr>
          <w:rFonts w:ascii="Arial" w:hAnsi="Arial" w:cs="Arial"/>
          <w:sz w:val="20"/>
          <w:szCs w:val="20"/>
          <w:lang w:eastAsia="x-none"/>
        </w:rPr>
        <w:t xml:space="preserve"> dni od obojestranskega podpisa pogodbe</w:t>
      </w:r>
      <w:r w:rsidRPr="003E1F20">
        <w:rPr>
          <w:rFonts w:ascii="Arial" w:hAnsi="Arial" w:cs="Arial"/>
          <w:sz w:val="20"/>
          <w:szCs w:val="20"/>
          <w:lang w:val="x-none" w:eastAsia="x-none"/>
        </w:rPr>
        <w:t>, in stopi v veljavo z dnem, ko jo podpišeta obe pogodbeni stranki</w:t>
      </w:r>
      <w:r>
        <w:rPr>
          <w:rFonts w:ascii="Arial" w:hAnsi="Arial" w:cs="Arial"/>
          <w:sz w:val="20"/>
          <w:szCs w:val="20"/>
          <w:lang w:eastAsia="x-none"/>
        </w:rPr>
        <w:t xml:space="preserve">, </w:t>
      </w:r>
      <w:r w:rsidR="00294D5C" w:rsidRPr="00805238">
        <w:rPr>
          <w:rFonts w:ascii="Arial" w:hAnsi="Arial" w:cs="Arial"/>
          <w:sz w:val="20"/>
          <w:szCs w:val="20"/>
          <w:lang w:val="x-none" w:eastAsia="x-none"/>
        </w:rPr>
        <w:t xml:space="preserve">pod pogojem, da </w:t>
      </w:r>
      <w:r w:rsidR="00294D5C">
        <w:rPr>
          <w:rFonts w:ascii="Arial" w:hAnsi="Arial" w:cs="Arial"/>
          <w:sz w:val="20"/>
          <w:szCs w:val="20"/>
          <w:lang w:eastAsia="x-none"/>
        </w:rPr>
        <w:t>prodajalec</w:t>
      </w:r>
      <w:r w:rsidR="00294D5C" w:rsidRPr="00805238">
        <w:rPr>
          <w:rFonts w:ascii="Arial" w:hAnsi="Arial" w:cs="Arial"/>
          <w:sz w:val="20"/>
          <w:szCs w:val="20"/>
          <w:lang w:val="x-none" w:eastAsia="x-none"/>
        </w:rPr>
        <w:t xml:space="preserve"> predloži </w:t>
      </w:r>
      <w:r w:rsidR="00294D5C">
        <w:rPr>
          <w:rFonts w:ascii="Arial" w:hAnsi="Arial" w:cs="Arial"/>
          <w:sz w:val="20"/>
          <w:szCs w:val="20"/>
          <w:lang w:eastAsia="x-none"/>
        </w:rPr>
        <w:t>kupcu</w:t>
      </w:r>
      <w:r w:rsidR="00294D5C" w:rsidRPr="00805238">
        <w:rPr>
          <w:rFonts w:ascii="Arial" w:hAnsi="Arial" w:cs="Arial"/>
          <w:sz w:val="20"/>
          <w:szCs w:val="20"/>
          <w:lang w:val="x-none" w:eastAsia="x-none"/>
        </w:rPr>
        <w:t xml:space="preserve"> finančno zavarovanje za dobro izvedbo pogodbenih obveznosti</w:t>
      </w:r>
      <w:r w:rsidR="00294D5C">
        <w:rPr>
          <w:rFonts w:ascii="Arial" w:hAnsi="Arial" w:cs="Arial"/>
          <w:sz w:val="20"/>
          <w:szCs w:val="20"/>
          <w:lang w:eastAsia="x-none"/>
        </w:rPr>
        <w:t>.</w:t>
      </w:r>
    </w:p>
    <w:p w14:paraId="45065130" w14:textId="77777777" w:rsidR="00294D5C" w:rsidRDefault="00294D5C" w:rsidP="00294D5C">
      <w:pPr>
        <w:autoSpaceDE w:val="0"/>
        <w:autoSpaceDN w:val="0"/>
        <w:adjustRightInd w:val="0"/>
        <w:jc w:val="both"/>
        <w:rPr>
          <w:rFonts w:ascii="Arial" w:hAnsi="Arial" w:cs="Arial"/>
          <w:sz w:val="20"/>
          <w:szCs w:val="20"/>
        </w:rPr>
      </w:pPr>
    </w:p>
    <w:p w14:paraId="7F48042C" w14:textId="0FF383C9" w:rsidR="00294D5C" w:rsidRPr="00513FBA" w:rsidRDefault="00411505" w:rsidP="00294D5C">
      <w:pPr>
        <w:keepLines/>
        <w:jc w:val="both"/>
        <w:rPr>
          <w:rFonts w:ascii="Arial" w:hAnsi="Arial" w:cs="Arial"/>
          <w:b/>
          <w:bCs/>
          <w:sz w:val="20"/>
          <w:szCs w:val="20"/>
          <w:lang w:val="x-none" w:eastAsia="x-none"/>
        </w:rPr>
      </w:pPr>
      <w:r>
        <w:rPr>
          <w:rFonts w:ascii="Arial" w:hAnsi="Arial" w:cs="Arial"/>
          <w:b/>
          <w:bCs/>
          <w:sz w:val="20"/>
          <w:szCs w:val="20"/>
          <w:lang w:eastAsia="x-none"/>
        </w:rPr>
        <w:t>I</w:t>
      </w:r>
      <w:r w:rsidR="00294D5C" w:rsidRPr="00513FBA">
        <w:rPr>
          <w:rFonts w:ascii="Arial" w:hAnsi="Arial" w:cs="Arial"/>
          <w:b/>
          <w:bCs/>
          <w:sz w:val="20"/>
          <w:szCs w:val="20"/>
          <w:lang w:val="x-none" w:eastAsia="x-none"/>
        </w:rPr>
        <w:t xml:space="preserve">X. RAZVEZNI POGOJI </w:t>
      </w:r>
    </w:p>
    <w:p w14:paraId="08D4F81C" w14:textId="77777777" w:rsidR="00294D5C" w:rsidRPr="00513FBA" w:rsidRDefault="00294D5C" w:rsidP="00E245F0">
      <w:pPr>
        <w:keepLines/>
        <w:numPr>
          <w:ilvl w:val="0"/>
          <w:numId w:val="47"/>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6D3F01D7"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253693BC" w14:textId="1F769988"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C97AFC">
        <w:rPr>
          <w:rFonts w:ascii="Arial" w:hAnsi="Arial" w:cs="Arial"/>
          <w:sz w:val="20"/>
          <w:szCs w:val="20"/>
        </w:rPr>
        <w:t>prodajalca</w:t>
      </w:r>
      <w:r w:rsidRPr="00513FBA">
        <w:rPr>
          <w:rFonts w:ascii="Arial" w:hAnsi="Arial" w:cs="Arial"/>
          <w:sz w:val="20"/>
          <w:szCs w:val="20"/>
        </w:rPr>
        <w:t xml:space="preserve"> ali podizvajalca, ali</w:t>
      </w:r>
    </w:p>
    <w:p w14:paraId="39CE6C3D" w14:textId="427DD902"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pristojni državni organ pri </w:t>
      </w:r>
      <w:r w:rsidR="00C97AFC">
        <w:rPr>
          <w:rFonts w:ascii="Arial" w:hAnsi="Arial" w:cs="Arial"/>
          <w:sz w:val="20"/>
          <w:szCs w:val="20"/>
        </w:rPr>
        <w:t>proda</w:t>
      </w:r>
      <w:r>
        <w:rPr>
          <w:rFonts w:ascii="Arial" w:hAnsi="Arial" w:cs="Arial"/>
          <w:sz w:val="20"/>
          <w:szCs w:val="20"/>
        </w:rPr>
        <w:t>jalcu</w:t>
      </w:r>
      <w:r w:rsidRPr="00513FBA">
        <w:rPr>
          <w:rFonts w:ascii="Arial" w:hAnsi="Arial" w:cs="Arial"/>
          <w:sz w:val="20"/>
          <w:szCs w:val="20"/>
        </w:rPr>
        <w:t xml:space="preserve"> ali podizvajalcu v času izvajanja pogodbe ugotovil najmanj dve kršitvi v zvezi s:</w:t>
      </w:r>
    </w:p>
    <w:p w14:paraId="3F1B2AF0"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plačilom za delo,</w:t>
      </w:r>
    </w:p>
    <w:p w14:paraId="104B1DAB"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delovnim časom,</w:t>
      </w:r>
    </w:p>
    <w:p w14:paraId="2CBDF2DA"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počitki,</w:t>
      </w:r>
    </w:p>
    <w:p w14:paraId="0E1A64D9"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259B8F88" w14:textId="77777777" w:rsidR="00294D5C" w:rsidRPr="00513FBA" w:rsidRDefault="00294D5C" w:rsidP="00294D5C">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5BDE1ECF" w14:textId="77777777" w:rsidR="00294D5C" w:rsidRPr="00ED2DDF" w:rsidRDefault="00294D5C" w:rsidP="00294D5C">
      <w:pPr>
        <w:jc w:val="both"/>
        <w:rPr>
          <w:rFonts w:ascii="Arial" w:hAnsi="Arial" w:cs="Arial"/>
          <w:sz w:val="20"/>
          <w:szCs w:val="20"/>
        </w:rPr>
      </w:pPr>
      <w:r w:rsidRPr="00ED2DDF">
        <w:rPr>
          <w:rFonts w:ascii="Arial" w:hAnsi="Arial" w:cs="Arial"/>
          <w:sz w:val="20"/>
          <w:szCs w:val="20"/>
        </w:rPr>
        <w:t>in pod pogojem, da je od seznanitve do izteka veljavnosti pogodbe še najmanj šest mesecev.</w:t>
      </w:r>
    </w:p>
    <w:p w14:paraId="7350D332" w14:textId="77777777" w:rsidR="00294D5C" w:rsidRPr="00ED2DDF" w:rsidRDefault="00294D5C" w:rsidP="00294D5C">
      <w:pPr>
        <w:jc w:val="both"/>
        <w:rPr>
          <w:rFonts w:ascii="Arial" w:hAnsi="Arial" w:cs="Arial"/>
          <w:sz w:val="20"/>
          <w:szCs w:val="20"/>
        </w:rPr>
      </w:pPr>
    </w:p>
    <w:p w14:paraId="7EC329DC" w14:textId="0FB11A01"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seznanitve </w:t>
      </w:r>
      <w:r w:rsidR="00C97AFC">
        <w:rPr>
          <w:rFonts w:ascii="Arial" w:hAnsi="Arial" w:cs="Arial"/>
          <w:sz w:val="20"/>
          <w:szCs w:val="20"/>
        </w:rPr>
        <w:t>kupca</w:t>
      </w:r>
      <w:r w:rsidRPr="00ED2DDF">
        <w:rPr>
          <w:rFonts w:ascii="Arial" w:hAnsi="Arial" w:cs="Arial"/>
          <w:sz w:val="20"/>
          <w:szCs w:val="20"/>
        </w:rPr>
        <w:t xml:space="preserve"> s kršitvijo bo </w:t>
      </w:r>
      <w:r w:rsidR="00C97AFC">
        <w:rPr>
          <w:rFonts w:ascii="Arial" w:hAnsi="Arial" w:cs="Arial"/>
          <w:sz w:val="20"/>
          <w:szCs w:val="20"/>
        </w:rPr>
        <w:t>kupec</w:t>
      </w:r>
      <w:r w:rsidRPr="00ED2DDF">
        <w:rPr>
          <w:rFonts w:ascii="Arial" w:hAnsi="Arial" w:cs="Arial"/>
          <w:sz w:val="20"/>
          <w:szCs w:val="20"/>
        </w:rPr>
        <w:t xml:space="preserve"> ravnal v skladu s trejo alinejo 4. odstavka 67. člena ZJN-3.</w:t>
      </w:r>
    </w:p>
    <w:p w14:paraId="2029D123" w14:textId="77777777" w:rsidR="00294D5C" w:rsidRPr="00ED2DDF" w:rsidRDefault="00294D5C" w:rsidP="00294D5C">
      <w:pPr>
        <w:jc w:val="both"/>
        <w:rPr>
          <w:rFonts w:ascii="Arial" w:hAnsi="Arial" w:cs="Arial"/>
          <w:sz w:val="20"/>
          <w:szCs w:val="20"/>
        </w:rPr>
      </w:pPr>
    </w:p>
    <w:p w14:paraId="7F48FB0F" w14:textId="35170E95"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izpolnitve okoliščine in pogojev iz prejšnje točke se šteje, da je pogodba razvezana z dnem sklenitve nove pogodbe o izvedbi javnega naročila za predmetno naročilo, </w:t>
      </w:r>
      <w:r w:rsidR="00C97AFC">
        <w:rPr>
          <w:rFonts w:ascii="Arial" w:hAnsi="Arial" w:cs="Arial"/>
          <w:sz w:val="20"/>
          <w:szCs w:val="20"/>
        </w:rPr>
        <w:t>kupec</w:t>
      </w:r>
      <w:r w:rsidRPr="00ED2DDF">
        <w:rPr>
          <w:rFonts w:ascii="Arial" w:hAnsi="Arial" w:cs="Arial"/>
          <w:sz w:val="20"/>
          <w:szCs w:val="20"/>
        </w:rPr>
        <w:t xml:space="preserve"> pa mora nov postopek oddaje javnega naročila začeti nemudoma vendar najkasneje v 60 dneh od seznanitve s kršitvijo.</w:t>
      </w:r>
    </w:p>
    <w:p w14:paraId="2DD47C5D" w14:textId="77777777" w:rsidR="00294D5C" w:rsidRPr="00ED2DDF" w:rsidRDefault="00294D5C" w:rsidP="00294D5C">
      <w:pPr>
        <w:jc w:val="both"/>
        <w:rPr>
          <w:rFonts w:ascii="Arial" w:hAnsi="Arial" w:cs="Arial"/>
          <w:sz w:val="20"/>
          <w:szCs w:val="20"/>
        </w:rPr>
      </w:pPr>
    </w:p>
    <w:p w14:paraId="4BB3D6D3" w14:textId="3B961C9D"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Če </w:t>
      </w:r>
      <w:r w:rsidR="00C97AFC">
        <w:rPr>
          <w:rFonts w:ascii="Arial" w:hAnsi="Arial" w:cs="Arial"/>
          <w:sz w:val="20"/>
          <w:szCs w:val="20"/>
        </w:rPr>
        <w:t>kupec</w:t>
      </w:r>
      <w:r w:rsidRPr="00ED2DDF">
        <w:rPr>
          <w:rFonts w:ascii="Arial" w:hAnsi="Arial" w:cs="Arial"/>
          <w:sz w:val="20"/>
          <w:szCs w:val="20"/>
        </w:rPr>
        <w:t xml:space="preserve"> v roku 60 dni od seznanitve s kršitvijo ne začne novega postopka javnega naročila, se šteje, da je pogodba razvezana šestdeseti dan od seznanitve s kršitvijo.</w:t>
      </w:r>
    </w:p>
    <w:p w14:paraId="4D452ABA" w14:textId="77777777" w:rsidR="00294D5C" w:rsidRPr="00513FBA" w:rsidRDefault="00294D5C" w:rsidP="00294D5C">
      <w:pPr>
        <w:autoSpaceDE w:val="0"/>
        <w:autoSpaceDN w:val="0"/>
        <w:adjustRightInd w:val="0"/>
        <w:jc w:val="both"/>
        <w:rPr>
          <w:rFonts w:ascii="Arial" w:hAnsi="Arial" w:cs="Arial"/>
          <w:sz w:val="20"/>
          <w:szCs w:val="20"/>
        </w:rPr>
      </w:pPr>
    </w:p>
    <w:p w14:paraId="718505BF" w14:textId="3935DEC7"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 PROTIKORUPCIJSKA KLAVZULA </w:t>
      </w:r>
    </w:p>
    <w:p w14:paraId="173A6AF9"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7268C3A"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CDE68A2"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B60E757"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2F97E24D"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70D17AD0"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F616B69" w14:textId="77777777" w:rsidR="00294D5C" w:rsidRPr="00513FBA" w:rsidRDefault="00294D5C" w:rsidP="00294D5C">
      <w:pPr>
        <w:jc w:val="both"/>
        <w:rPr>
          <w:rFonts w:ascii="Arial" w:hAnsi="Arial" w:cs="Arial"/>
          <w:sz w:val="20"/>
          <w:szCs w:val="20"/>
        </w:rPr>
      </w:pPr>
    </w:p>
    <w:p w14:paraId="476259B6"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2318684C" w14:textId="77777777" w:rsidR="00294D5C" w:rsidRPr="00513FBA" w:rsidRDefault="00294D5C" w:rsidP="00294D5C">
      <w:pPr>
        <w:jc w:val="both"/>
        <w:rPr>
          <w:rFonts w:ascii="Arial" w:hAnsi="Arial" w:cs="Arial"/>
          <w:sz w:val="20"/>
          <w:szCs w:val="20"/>
        </w:rPr>
      </w:pPr>
    </w:p>
    <w:p w14:paraId="7A65E287" w14:textId="4E1A05BA" w:rsidR="00294D5C" w:rsidRPr="00513FBA" w:rsidRDefault="00294D5C" w:rsidP="00294D5C">
      <w:pPr>
        <w:jc w:val="both"/>
        <w:rPr>
          <w:rFonts w:ascii="Arial" w:hAnsi="Arial" w:cs="Arial"/>
          <w:sz w:val="20"/>
          <w:szCs w:val="20"/>
        </w:rPr>
      </w:pPr>
      <w:r w:rsidRPr="00513FBA">
        <w:rPr>
          <w:rFonts w:ascii="Arial" w:hAnsi="Arial" w:cs="Arial"/>
          <w:sz w:val="20"/>
          <w:szCs w:val="20"/>
        </w:rPr>
        <w:t xml:space="preserve">V primeru, da </w:t>
      </w:r>
      <w:r w:rsidR="00C97AFC">
        <w:rPr>
          <w:rFonts w:ascii="Arial" w:hAnsi="Arial" w:cs="Arial"/>
          <w:sz w:val="20"/>
          <w:szCs w:val="20"/>
        </w:rPr>
        <w:t>kupec</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1B05AB7" w14:textId="77777777" w:rsidR="00294D5C" w:rsidRPr="00513FBA" w:rsidRDefault="00294D5C" w:rsidP="00294D5C">
      <w:pPr>
        <w:jc w:val="both"/>
        <w:rPr>
          <w:rFonts w:ascii="Arial" w:hAnsi="Arial" w:cs="Arial"/>
          <w:sz w:val="20"/>
          <w:szCs w:val="20"/>
        </w:rPr>
      </w:pPr>
    </w:p>
    <w:p w14:paraId="5594FA1E" w14:textId="62B03F06"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 </w:t>
      </w:r>
      <w:r>
        <w:rPr>
          <w:rFonts w:ascii="Arial" w:hAnsi="Arial" w:cs="Arial"/>
          <w:b/>
          <w:sz w:val="20"/>
          <w:szCs w:val="20"/>
        </w:rPr>
        <w:t>OSTALE</w:t>
      </w:r>
      <w:r w:rsidRPr="00513FBA">
        <w:rPr>
          <w:rFonts w:ascii="Arial" w:hAnsi="Arial" w:cs="Arial"/>
          <w:b/>
          <w:sz w:val="20"/>
          <w:szCs w:val="20"/>
        </w:rPr>
        <w:t xml:space="preserve"> DOLOČBE</w:t>
      </w:r>
    </w:p>
    <w:p w14:paraId="4F4C305B" w14:textId="77777777" w:rsidR="00294D5C" w:rsidRPr="000C17E9" w:rsidRDefault="00294D5C" w:rsidP="00E245F0">
      <w:pPr>
        <w:pStyle w:val="Odstavekseznama"/>
        <w:numPr>
          <w:ilvl w:val="0"/>
          <w:numId w:val="47"/>
        </w:numPr>
        <w:ind w:right="-33"/>
        <w:jc w:val="center"/>
        <w:rPr>
          <w:rFonts w:ascii="Arial" w:hAnsi="Arial" w:cs="Arial"/>
          <w:b/>
          <w:sz w:val="20"/>
        </w:rPr>
      </w:pPr>
      <w:r w:rsidRPr="000C17E9">
        <w:rPr>
          <w:rFonts w:ascii="Arial" w:hAnsi="Arial" w:cs="Arial"/>
          <w:b/>
          <w:sz w:val="20"/>
        </w:rPr>
        <w:t>člen</w:t>
      </w:r>
    </w:p>
    <w:p w14:paraId="38E7FCA2" w14:textId="77777777" w:rsidR="00294D5C" w:rsidRPr="000C17E9" w:rsidRDefault="00294D5C" w:rsidP="00294D5C">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6D3AA12" w14:textId="77777777" w:rsidR="00294D5C" w:rsidRPr="000C17E9" w:rsidRDefault="00294D5C" w:rsidP="00294D5C">
      <w:pPr>
        <w:ind w:right="-33"/>
        <w:jc w:val="both"/>
        <w:rPr>
          <w:rFonts w:ascii="Arial" w:hAnsi="Arial" w:cs="Arial"/>
          <w:sz w:val="20"/>
          <w:szCs w:val="20"/>
        </w:rPr>
      </w:pPr>
    </w:p>
    <w:p w14:paraId="7130387F" w14:textId="77777777" w:rsidR="00294D5C" w:rsidRPr="000C17E9" w:rsidRDefault="00294D5C" w:rsidP="00294D5C">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61F456AC" w14:textId="77777777" w:rsidR="00294D5C" w:rsidRPr="000C17E9" w:rsidRDefault="00294D5C" w:rsidP="00294D5C">
      <w:pPr>
        <w:autoSpaceDE w:val="0"/>
        <w:autoSpaceDN w:val="0"/>
        <w:adjustRightInd w:val="0"/>
        <w:jc w:val="both"/>
        <w:rPr>
          <w:rFonts w:ascii="Arial" w:hAnsi="Arial" w:cs="Arial"/>
          <w:b/>
          <w:sz w:val="20"/>
          <w:szCs w:val="20"/>
        </w:rPr>
      </w:pPr>
    </w:p>
    <w:p w14:paraId="75ADEC1B" w14:textId="77777777" w:rsidR="00294D5C" w:rsidRPr="000C17E9" w:rsidRDefault="00294D5C" w:rsidP="00E245F0">
      <w:pPr>
        <w:numPr>
          <w:ilvl w:val="0"/>
          <w:numId w:val="47"/>
        </w:numPr>
        <w:ind w:right="-33"/>
        <w:jc w:val="center"/>
        <w:rPr>
          <w:rFonts w:ascii="Arial" w:hAnsi="Arial" w:cs="Arial"/>
          <w:b/>
          <w:sz w:val="20"/>
          <w:szCs w:val="20"/>
        </w:rPr>
      </w:pPr>
      <w:r w:rsidRPr="000C17E9">
        <w:rPr>
          <w:rFonts w:ascii="Arial" w:hAnsi="Arial" w:cs="Arial"/>
          <w:b/>
          <w:sz w:val="20"/>
          <w:szCs w:val="20"/>
        </w:rPr>
        <w:t>člen</w:t>
      </w:r>
    </w:p>
    <w:p w14:paraId="2C47D008" w14:textId="77777777" w:rsidR="00294D5C" w:rsidRPr="00513FBA" w:rsidRDefault="00294D5C" w:rsidP="00294D5C">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3AF59837" w14:textId="77777777" w:rsidR="00CB0E5C" w:rsidRDefault="00294D5C" w:rsidP="00294D5C">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893AE38" w14:textId="77777777" w:rsidR="00CB0E5C" w:rsidRDefault="00CB0E5C" w:rsidP="00294D5C">
      <w:pPr>
        <w:tabs>
          <w:tab w:val="left" w:pos="864"/>
        </w:tabs>
        <w:ind w:left="864" w:hanging="864"/>
        <w:jc w:val="both"/>
        <w:rPr>
          <w:rFonts w:ascii="Arial" w:hAnsi="Arial" w:cs="Arial"/>
          <w:sz w:val="20"/>
          <w:szCs w:val="20"/>
        </w:rPr>
      </w:pPr>
    </w:p>
    <w:p w14:paraId="2F5F7A4D" w14:textId="77777777" w:rsidR="00CB0E5C" w:rsidRPr="00225975" w:rsidRDefault="00CB0E5C" w:rsidP="00CB0E5C">
      <w:pPr>
        <w:ind w:right="50"/>
        <w:contextualSpacing/>
        <w:rPr>
          <w:rFonts w:ascii="Arial" w:hAnsi="Arial" w:cs="Arial"/>
          <w:sz w:val="20"/>
          <w:szCs w:val="20"/>
        </w:rPr>
      </w:pPr>
      <w:r w:rsidRPr="00225975">
        <w:rPr>
          <w:rFonts w:ascii="Arial" w:hAnsi="Arial" w:cs="Arial"/>
          <w:sz w:val="20"/>
          <w:szCs w:val="20"/>
        </w:rPr>
        <w:t>Priloge pogodbe:</w:t>
      </w:r>
    </w:p>
    <w:p w14:paraId="7CE39930" w14:textId="77777777"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lastRenderedPageBreak/>
        <w:t>Ponudba št. ________,</w:t>
      </w:r>
    </w:p>
    <w:p w14:paraId="4278AFA3" w14:textId="55FEAE53"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Tehnične zahteve </w:t>
      </w:r>
      <w:r>
        <w:rPr>
          <w:rFonts w:ascii="Arial" w:hAnsi="Arial" w:cs="Arial"/>
          <w:sz w:val="20"/>
        </w:rPr>
        <w:t>kupca</w:t>
      </w:r>
      <w:r w:rsidRPr="00225975">
        <w:rPr>
          <w:rFonts w:ascii="Arial" w:hAnsi="Arial" w:cs="Arial"/>
          <w:sz w:val="20"/>
        </w:rPr>
        <w:t xml:space="preserve"> za vozilo,</w:t>
      </w:r>
    </w:p>
    <w:p w14:paraId="2AF6DAF4" w14:textId="0C420D5A"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Tehnična dokumentacija </w:t>
      </w:r>
      <w:r>
        <w:rPr>
          <w:rFonts w:ascii="Arial" w:hAnsi="Arial" w:cs="Arial"/>
          <w:sz w:val="20"/>
        </w:rPr>
        <w:t xml:space="preserve">prodajalca </w:t>
      </w:r>
      <w:r w:rsidRPr="00225975">
        <w:rPr>
          <w:rFonts w:ascii="Arial" w:hAnsi="Arial" w:cs="Arial"/>
          <w:sz w:val="20"/>
        </w:rPr>
        <w:t>za vozilo</w:t>
      </w:r>
      <w:r>
        <w:rPr>
          <w:rFonts w:ascii="Arial" w:hAnsi="Arial" w:cs="Arial"/>
          <w:sz w:val="20"/>
        </w:rPr>
        <w:t>.</w:t>
      </w:r>
    </w:p>
    <w:p w14:paraId="3CED91D1" w14:textId="77777777" w:rsidR="00CB0E5C" w:rsidRDefault="00CB0E5C" w:rsidP="00294D5C">
      <w:pPr>
        <w:tabs>
          <w:tab w:val="left" w:pos="864"/>
        </w:tabs>
        <w:ind w:left="864" w:hanging="864"/>
        <w:jc w:val="both"/>
        <w:rPr>
          <w:rFonts w:ascii="Arial" w:hAnsi="Arial" w:cs="Arial"/>
          <w:sz w:val="20"/>
          <w:szCs w:val="20"/>
        </w:rPr>
      </w:pPr>
    </w:p>
    <w:p w14:paraId="73289D7E" w14:textId="77777777" w:rsidR="00CB0E5C" w:rsidRDefault="00CB0E5C" w:rsidP="00294D5C">
      <w:pPr>
        <w:tabs>
          <w:tab w:val="left" w:pos="864"/>
        </w:tabs>
        <w:ind w:left="864" w:hanging="864"/>
        <w:jc w:val="both"/>
        <w:rPr>
          <w:rFonts w:ascii="Arial" w:hAnsi="Arial" w:cs="Arial"/>
          <w:sz w:val="20"/>
          <w:szCs w:val="20"/>
        </w:rPr>
      </w:pPr>
    </w:p>
    <w:p w14:paraId="384D34E3" w14:textId="77777777" w:rsidR="00CB0E5C" w:rsidRDefault="00CB0E5C" w:rsidP="00294D5C">
      <w:pPr>
        <w:tabs>
          <w:tab w:val="left" w:pos="864"/>
        </w:tabs>
        <w:ind w:left="864" w:hanging="864"/>
        <w:jc w:val="both"/>
        <w:rPr>
          <w:rFonts w:ascii="Arial" w:hAnsi="Arial" w:cs="Arial"/>
          <w:sz w:val="20"/>
          <w:szCs w:val="20"/>
        </w:rPr>
      </w:pPr>
    </w:p>
    <w:p w14:paraId="6E6B8F25" w14:textId="77777777" w:rsidR="00CB0E5C" w:rsidRDefault="00CB0E5C" w:rsidP="00294D5C">
      <w:pPr>
        <w:tabs>
          <w:tab w:val="left" w:pos="864"/>
        </w:tabs>
        <w:ind w:left="864" w:hanging="864"/>
        <w:jc w:val="both"/>
        <w:rPr>
          <w:rFonts w:ascii="Arial" w:hAnsi="Arial" w:cs="Arial"/>
          <w:sz w:val="20"/>
          <w:szCs w:val="20"/>
        </w:rPr>
      </w:pPr>
    </w:p>
    <w:p w14:paraId="5A047F13" w14:textId="04F2B738" w:rsidR="00294D5C" w:rsidRDefault="00294D5C" w:rsidP="00294D5C">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798BD045" w14:textId="4012C72A" w:rsidR="00294D5C" w:rsidRDefault="00C97AFC" w:rsidP="00294D5C">
      <w:pPr>
        <w:tabs>
          <w:tab w:val="left" w:pos="864"/>
        </w:tabs>
        <w:spacing w:after="160" w:line="252" w:lineRule="auto"/>
        <w:ind w:left="864" w:hanging="864"/>
        <w:jc w:val="both"/>
        <w:rPr>
          <w:rFonts w:ascii="Arial" w:hAnsi="Arial" w:cs="Arial"/>
          <w:b/>
          <w:sz w:val="20"/>
          <w:szCs w:val="20"/>
        </w:rPr>
      </w:pPr>
      <w:r>
        <w:rPr>
          <w:rFonts w:ascii="Arial" w:hAnsi="Arial" w:cs="Arial"/>
          <w:b/>
          <w:sz w:val="20"/>
          <w:szCs w:val="20"/>
        </w:rPr>
        <w:t>KUPEC</w:t>
      </w:r>
      <w:r w:rsidR="00294D5C" w:rsidRPr="00513FBA">
        <w:rPr>
          <w:rFonts w:ascii="Arial" w:hAnsi="Arial" w:cs="Arial"/>
          <w:b/>
          <w:sz w:val="20"/>
          <w:szCs w:val="20"/>
        </w:rPr>
        <w:t xml:space="preserve">:          </w:t>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t xml:space="preserve">                                                  </w:t>
      </w:r>
      <w:r>
        <w:rPr>
          <w:rFonts w:ascii="Arial" w:hAnsi="Arial" w:cs="Arial"/>
          <w:b/>
          <w:sz w:val="20"/>
          <w:szCs w:val="20"/>
        </w:rPr>
        <w:t>PRODAJALEC</w:t>
      </w:r>
      <w:r w:rsidR="00294D5C" w:rsidRPr="00513FBA">
        <w:rPr>
          <w:rFonts w:ascii="Arial" w:hAnsi="Arial" w:cs="Arial"/>
          <w:b/>
          <w:sz w:val="20"/>
          <w:szCs w:val="20"/>
        </w:rPr>
        <w:t>:</w:t>
      </w:r>
    </w:p>
    <w:p w14:paraId="685FBB29" w14:textId="3B9BF5FA" w:rsidR="00233DC7" w:rsidRDefault="00233DC7" w:rsidP="007F00B6">
      <w:pPr>
        <w:ind w:left="720" w:right="50"/>
        <w:contextualSpacing/>
        <w:jc w:val="right"/>
        <w:rPr>
          <w:rFonts w:ascii="Arial" w:hAnsi="Arial" w:cs="Arial"/>
          <w:b/>
          <w:sz w:val="20"/>
          <w:szCs w:val="20"/>
        </w:rPr>
      </w:pPr>
    </w:p>
    <w:p w14:paraId="693848BE" w14:textId="00CAAC67" w:rsidR="00233DC7" w:rsidRDefault="00233DC7" w:rsidP="007F00B6">
      <w:pPr>
        <w:ind w:left="720" w:right="50"/>
        <w:contextualSpacing/>
        <w:jc w:val="right"/>
        <w:rPr>
          <w:rFonts w:ascii="Arial" w:hAnsi="Arial" w:cs="Arial"/>
          <w:b/>
          <w:sz w:val="20"/>
          <w:szCs w:val="20"/>
        </w:rPr>
      </w:pPr>
    </w:p>
    <w:p w14:paraId="7A44947A" w14:textId="77777777" w:rsidR="00AD71FD" w:rsidRDefault="00AD71FD" w:rsidP="007F00B6">
      <w:pPr>
        <w:ind w:left="720" w:right="50"/>
        <w:contextualSpacing/>
        <w:jc w:val="right"/>
        <w:rPr>
          <w:rFonts w:ascii="Arial" w:hAnsi="Arial" w:cs="Arial"/>
          <w:b/>
          <w:sz w:val="20"/>
          <w:szCs w:val="20"/>
        </w:rPr>
      </w:pPr>
    </w:p>
    <w:p w14:paraId="7EB23693" w14:textId="15E493C6" w:rsidR="00233DC7" w:rsidRDefault="00233DC7" w:rsidP="007F00B6">
      <w:pPr>
        <w:ind w:left="720" w:right="50"/>
        <w:contextualSpacing/>
        <w:jc w:val="right"/>
        <w:rPr>
          <w:rFonts w:ascii="Arial" w:hAnsi="Arial" w:cs="Arial"/>
          <w:b/>
          <w:sz w:val="20"/>
          <w:szCs w:val="20"/>
        </w:rPr>
      </w:pPr>
    </w:p>
    <w:p w14:paraId="7D05DBD5" w14:textId="64CF7077" w:rsidR="00233DC7" w:rsidRDefault="00233DC7"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7D28AE5C" w14:textId="77777777" w:rsidR="00E92C87" w:rsidRDefault="00E92C87" w:rsidP="007F00B6">
      <w:pPr>
        <w:ind w:left="720" w:right="50"/>
        <w:contextualSpacing/>
        <w:jc w:val="right"/>
        <w:rPr>
          <w:rFonts w:ascii="Arial" w:hAnsi="Arial" w:cs="Arial"/>
          <w:b/>
          <w:sz w:val="20"/>
          <w:szCs w:val="20"/>
        </w:rPr>
      </w:pPr>
    </w:p>
    <w:p w14:paraId="0B53635D" w14:textId="77777777" w:rsidR="00E92C87" w:rsidRDefault="00E92C87" w:rsidP="007F00B6">
      <w:pPr>
        <w:ind w:left="720" w:right="50"/>
        <w:contextualSpacing/>
        <w:jc w:val="right"/>
        <w:rPr>
          <w:rFonts w:ascii="Arial" w:hAnsi="Arial" w:cs="Arial"/>
          <w:b/>
          <w:sz w:val="20"/>
          <w:szCs w:val="20"/>
        </w:rPr>
      </w:pPr>
    </w:p>
    <w:p w14:paraId="39EA697C" w14:textId="77777777" w:rsidR="00E92C87" w:rsidRDefault="00E92C87" w:rsidP="007F00B6">
      <w:pPr>
        <w:ind w:left="720" w:right="50"/>
        <w:contextualSpacing/>
        <w:jc w:val="right"/>
        <w:rPr>
          <w:rFonts w:ascii="Arial" w:hAnsi="Arial" w:cs="Arial"/>
          <w:b/>
          <w:sz w:val="20"/>
          <w:szCs w:val="20"/>
        </w:rPr>
      </w:pPr>
    </w:p>
    <w:p w14:paraId="00CF8E02" w14:textId="77777777" w:rsidR="00E92C87" w:rsidRDefault="00E92C87" w:rsidP="007F00B6">
      <w:pPr>
        <w:ind w:left="720" w:right="50"/>
        <w:contextualSpacing/>
        <w:jc w:val="right"/>
        <w:rPr>
          <w:rFonts w:ascii="Arial" w:hAnsi="Arial" w:cs="Arial"/>
          <w:b/>
          <w:sz w:val="20"/>
          <w:szCs w:val="20"/>
        </w:rPr>
      </w:pPr>
    </w:p>
    <w:p w14:paraId="3006FEA1" w14:textId="77777777" w:rsidR="00E92C87" w:rsidRDefault="00E92C87" w:rsidP="007F00B6">
      <w:pPr>
        <w:ind w:left="720" w:right="50"/>
        <w:contextualSpacing/>
        <w:jc w:val="right"/>
        <w:rPr>
          <w:rFonts w:ascii="Arial" w:hAnsi="Arial" w:cs="Arial"/>
          <w:b/>
          <w:sz w:val="20"/>
          <w:szCs w:val="20"/>
        </w:rPr>
      </w:pPr>
    </w:p>
    <w:p w14:paraId="562342A0" w14:textId="77777777" w:rsidR="00E92C87" w:rsidRDefault="00E92C87" w:rsidP="007F00B6">
      <w:pPr>
        <w:ind w:left="720" w:right="50"/>
        <w:contextualSpacing/>
        <w:jc w:val="right"/>
        <w:rPr>
          <w:rFonts w:ascii="Arial" w:hAnsi="Arial" w:cs="Arial"/>
          <w:b/>
          <w:sz w:val="20"/>
          <w:szCs w:val="20"/>
        </w:rPr>
      </w:pPr>
    </w:p>
    <w:p w14:paraId="586C95F5" w14:textId="1620A7B1" w:rsidR="00E92C87" w:rsidRDefault="00E92C87" w:rsidP="007F00B6">
      <w:pPr>
        <w:ind w:left="720" w:right="50"/>
        <w:contextualSpacing/>
        <w:jc w:val="right"/>
        <w:rPr>
          <w:rFonts w:ascii="Arial" w:hAnsi="Arial" w:cs="Arial"/>
          <w:b/>
          <w:sz w:val="20"/>
          <w:szCs w:val="20"/>
        </w:rPr>
      </w:pPr>
    </w:p>
    <w:p w14:paraId="7DCDEF7D" w14:textId="60698578" w:rsidR="00744A3C" w:rsidRDefault="00744A3C" w:rsidP="007F00B6">
      <w:pPr>
        <w:ind w:left="720" w:right="50"/>
        <w:contextualSpacing/>
        <w:jc w:val="right"/>
        <w:rPr>
          <w:rFonts w:ascii="Arial" w:hAnsi="Arial" w:cs="Arial"/>
          <w:b/>
          <w:sz w:val="20"/>
          <w:szCs w:val="20"/>
        </w:rPr>
      </w:pPr>
    </w:p>
    <w:p w14:paraId="4B323E8F" w14:textId="6196D85A" w:rsidR="00744A3C" w:rsidRDefault="00744A3C" w:rsidP="007F00B6">
      <w:pPr>
        <w:ind w:left="720" w:right="50"/>
        <w:contextualSpacing/>
        <w:jc w:val="right"/>
        <w:rPr>
          <w:rFonts w:ascii="Arial" w:hAnsi="Arial" w:cs="Arial"/>
          <w:b/>
          <w:sz w:val="20"/>
          <w:szCs w:val="20"/>
        </w:rPr>
      </w:pPr>
    </w:p>
    <w:p w14:paraId="72F6DDD1" w14:textId="03A89510" w:rsidR="00744A3C" w:rsidRDefault="00744A3C" w:rsidP="007F00B6">
      <w:pPr>
        <w:ind w:left="720" w:right="50"/>
        <w:contextualSpacing/>
        <w:jc w:val="right"/>
        <w:rPr>
          <w:rFonts w:ascii="Arial" w:hAnsi="Arial" w:cs="Arial"/>
          <w:b/>
          <w:sz w:val="20"/>
          <w:szCs w:val="20"/>
        </w:rPr>
      </w:pPr>
    </w:p>
    <w:p w14:paraId="756B3D48" w14:textId="2E1AF562" w:rsidR="00744A3C" w:rsidRDefault="00744A3C" w:rsidP="007F00B6">
      <w:pPr>
        <w:ind w:left="720" w:right="50"/>
        <w:contextualSpacing/>
        <w:jc w:val="right"/>
        <w:rPr>
          <w:rFonts w:ascii="Arial" w:hAnsi="Arial" w:cs="Arial"/>
          <w:b/>
          <w:sz w:val="20"/>
          <w:szCs w:val="20"/>
        </w:rPr>
      </w:pPr>
    </w:p>
    <w:p w14:paraId="5B447EC0" w14:textId="6DBF76E5" w:rsidR="00744A3C" w:rsidRDefault="00744A3C" w:rsidP="007F00B6">
      <w:pPr>
        <w:ind w:left="720" w:right="50"/>
        <w:contextualSpacing/>
        <w:jc w:val="right"/>
        <w:rPr>
          <w:rFonts w:ascii="Arial" w:hAnsi="Arial" w:cs="Arial"/>
          <w:b/>
          <w:sz w:val="20"/>
          <w:szCs w:val="20"/>
        </w:rPr>
      </w:pPr>
    </w:p>
    <w:p w14:paraId="654125A7" w14:textId="0F4E5841" w:rsidR="00744A3C" w:rsidRDefault="00744A3C" w:rsidP="007F00B6">
      <w:pPr>
        <w:ind w:left="720" w:right="50"/>
        <w:contextualSpacing/>
        <w:jc w:val="right"/>
        <w:rPr>
          <w:rFonts w:ascii="Arial" w:hAnsi="Arial" w:cs="Arial"/>
          <w:b/>
          <w:sz w:val="20"/>
          <w:szCs w:val="20"/>
        </w:rPr>
      </w:pPr>
    </w:p>
    <w:p w14:paraId="4B9C6E42" w14:textId="4B3EC01A" w:rsidR="00744A3C" w:rsidRDefault="00744A3C" w:rsidP="007F00B6">
      <w:pPr>
        <w:ind w:left="720" w:right="50"/>
        <w:contextualSpacing/>
        <w:jc w:val="right"/>
        <w:rPr>
          <w:rFonts w:ascii="Arial" w:hAnsi="Arial" w:cs="Arial"/>
          <w:b/>
          <w:sz w:val="20"/>
          <w:szCs w:val="20"/>
        </w:rPr>
      </w:pPr>
    </w:p>
    <w:p w14:paraId="415C9563" w14:textId="77777777" w:rsidR="00744A3C" w:rsidRDefault="00744A3C" w:rsidP="007F00B6">
      <w:pPr>
        <w:ind w:left="720" w:right="50"/>
        <w:contextualSpacing/>
        <w:jc w:val="right"/>
        <w:rPr>
          <w:rFonts w:ascii="Arial" w:hAnsi="Arial" w:cs="Arial"/>
          <w:b/>
          <w:sz w:val="20"/>
          <w:szCs w:val="20"/>
        </w:rPr>
      </w:pPr>
    </w:p>
    <w:p w14:paraId="1DC16FC0" w14:textId="77777777" w:rsidR="00E92C87" w:rsidRDefault="00E92C87" w:rsidP="007F00B6">
      <w:pPr>
        <w:ind w:left="720" w:right="50"/>
        <w:contextualSpacing/>
        <w:jc w:val="right"/>
        <w:rPr>
          <w:rFonts w:ascii="Arial" w:hAnsi="Arial" w:cs="Arial"/>
          <w:b/>
          <w:sz w:val="20"/>
          <w:szCs w:val="20"/>
        </w:rPr>
      </w:pPr>
    </w:p>
    <w:p w14:paraId="1F906BFE" w14:textId="77777777" w:rsidR="00E92C87" w:rsidRDefault="00E92C87" w:rsidP="007F00B6">
      <w:pPr>
        <w:ind w:left="720" w:right="50"/>
        <w:contextualSpacing/>
        <w:jc w:val="right"/>
        <w:rPr>
          <w:rFonts w:ascii="Arial" w:hAnsi="Arial" w:cs="Arial"/>
          <w:b/>
          <w:sz w:val="20"/>
          <w:szCs w:val="20"/>
        </w:rPr>
      </w:pPr>
    </w:p>
    <w:p w14:paraId="444DF622" w14:textId="77777777" w:rsidR="00E92C87" w:rsidRDefault="00E92C87" w:rsidP="007F00B6">
      <w:pPr>
        <w:ind w:left="720" w:right="50"/>
        <w:contextualSpacing/>
        <w:jc w:val="right"/>
        <w:rPr>
          <w:rFonts w:ascii="Arial" w:hAnsi="Arial" w:cs="Arial"/>
          <w:b/>
          <w:sz w:val="20"/>
          <w:szCs w:val="20"/>
        </w:rPr>
      </w:pPr>
    </w:p>
    <w:p w14:paraId="56339B23" w14:textId="77777777" w:rsidR="00E92C87" w:rsidRDefault="00E92C87" w:rsidP="007F00B6">
      <w:pPr>
        <w:ind w:left="720" w:right="50"/>
        <w:contextualSpacing/>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1F9AB5B"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3" w:name="_Hlk191378079"/>
      <w:r w:rsidR="00E9307E">
        <w:rPr>
          <w:rFonts w:ascii="Arial" w:hAnsi="Arial" w:cs="Arial"/>
          <w:sz w:val="20"/>
          <w:szCs w:val="20"/>
        </w:rPr>
        <w:t>SLOVENSKE ŽELEZNICE, d.o.o.</w:t>
      </w:r>
      <w:bookmarkEnd w:id="393"/>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4" w:name="_Hlk128742374"/>
      <w:r w:rsidR="00C40732">
        <w:rPr>
          <w:rFonts w:ascii="Arial" w:hAnsi="Arial" w:cs="Arial"/>
          <w:sz w:val="20"/>
          <w:szCs w:val="20"/>
        </w:rPr>
        <w:t>izvajalec</w:t>
      </w:r>
      <w:bookmarkEnd w:id="394"/>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2E0620B"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E9307E">
        <w:rPr>
          <w:rFonts w:ascii="Arial" w:hAnsi="Arial" w:cs="Arial"/>
          <w:sz w:val="20"/>
          <w:szCs w:val="20"/>
        </w:rPr>
        <w:t>Poslovni najem 4 (štirih) osebnih vozil in nakup osebnega vozila</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5" w:name="_Toc522878598"/>
      <w:bookmarkStart w:id="396" w:name="_Toc522879463"/>
      <w:bookmarkStart w:id="397" w:name="_Toc522879564"/>
      <w:bookmarkStart w:id="398"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9" w:name="_Toc535480641"/>
      <w:bookmarkStart w:id="400"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1" w:name="_Toc89345094"/>
      <w:bookmarkStart w:id="402" w:name="_Toc108010619"/>
      <w:bookmarkStart w:id="403" w:name="_Toc128743316"/>
      <w:bookmarkStart w:id="404" w:name="_Toc128743927"/>
      <w:bookmarkStart w:id="405" w:name="_Toc160440610"/>
      <w:bookmarkStart w:id="406" w:name="_Toc161399801"/>
      <w:bookmarkStart w:id="407" w:name="_Toc176763912"/>
      <w:r w:rsidRPr="00EE747C">
        <w:rPr>
          <w:rFonts w:ascii="Arial" w:eastAsia="SimSun" w:hAnsi="Arial" w:cs="Arial"/>
          <w:b/>
          <w:bCs/>
          <w:sz w:val="20"/>
          <w:szCs w:val="20"/>
          <w:lang w:eastAsia="x-none"/>
        </w:rPr>
        <w:lastRenderedPageBreak/>
        <w:t xml:space="preserve">OBRAZEC </w:t>
      </w:r>
      <w:bookmarkEnd w:id="395"/>
      <w:bookmarkEnd w:id="396"/>
      <w:bookmarkEnd w:id="397"/>
      <w:bookmarkEnd w:id="398"/>
      <w:bookmarkEnd w:id="399"/>
      <w:bookmarkEnd w:id="400"/>
      <w:r w:rsidR="00DE1EA1" w:rsidRPr="00EE747C">
        <w:rPr>
          <w:rFonts w:ascii="Arial" w:eastAsia="SimSun" w:hAnsi="Arial" w:cs="Arial"/>
          <w:b/>
          <w:bCs/>
          <w:sz w:val="20"/>
          <w:szCs w:val="20"/>
          <w:lang w:eastAsia="x-none"/>
        </w:rPr>
        <w:t>7</w:t>
      </w:r>
      <w:bookmarkEnd w:id="401"/>
      <w:bookmarkEnd w:id="402"/>
      <w:bookmarkEnd w:id="403"/>
      <w:bookmarkEnd w:id="404"/>
      <w:bookmarkEnd w:id="405"/>
      <w:bookmarkEnd w:id="406"/>
      <w:bookmarkEnd w:id="407"/>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8" w:name="_Toc522878599"/>
      <w:bookmarkStart w:id="409" w:name="_Toc522879464"/>
      <w:bookmarkStart w:id="410" w:name="_Toc522879565"/>
      <w:bookmarkStart w:id="411" w:name="_Toc522879705"/>
      <w:bookmarkStart w:id="412" w:name="_Toc535480642"/>
      <w:bookmarkStart w:id="413" w:name="_Toc6898742"/>
      <w:bookmarkStart w:id="414" w:name="_Toc89345095"/>
      <w:bookmarkStart w:id="415" w:name="_Toc108010620"/>
      <w:bookmarkStart w:id="416" w:name="_Toc128743317"/>
      <w:bookmarkStart w:id="417" w:name="_Toc128743928"/>
      <w:bookmarkStart w:id="418" w:name="_Toc160440611"/>
      <w:bookmarkStart w:id="419" w:name="_Toc161399802"/>
      <w:bookmarkStart w:id="420" w:name="_Toc176763913"/>
      <w:r w:rsidRPr="00EE747C">
        <w:rPr>
          <w:rFonts w:ascii="Arial" w:eastAsia="SimSun" w:hAnsi="Arial" w:cs="Arial"/>
          <w:b/>
          <w:bCs/>
          <w:sz w:val="20"/>
          <w:szCs w:val="20"/>
          <w:lang w:eastAsia="x-none"/>
        </w:rPr>
        <w:t>PODATKI O PODIZVAJALCU</w:t>
      </w:r>
      <w:bookmarkEnd w:id="376"/>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714A5BF6"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E9307E">
              <w:rPr>
                <w:rFonts w:ascii="Arial" w:hAnsi="Arial" w:cs="Arial"/>
                <w:sz w:val="20"/>
                <w:szCs w:val="20"/>
              </w:rPr>
              <w:t>Poslovni najem 4 (štirih) osebnih vozil in nakup osebnega vozila</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2967527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E9307E">
        <w:rPr>
          <w:rFonts w:ascii="Arial" w:hAnsi="Arial" w:cs="Arial"/>
          <w:sz w:val="20"/>
          <w:szCs w:val="20"/>
        </w:rPr>
        <w:t>Poslovni najem 4 (štirih) osebnih vozil in nakup osebnega vozila</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1" w:name="Besedilo22"/>
            <w:r w:rsidRPr="00513FBA">
              <w:rPr>
                <w:rFonts w:ascii="Arial" w:hAnsi="Arial" w:cs="Arial"/>
                <w:sz w:val="20"/>
                <w:szCs w:val="20"/>
              </w:rPr>
              <w:instrText xml:space="preserve"> FORMTEXT </w:instrText>
            </w:r>
            <w:r w:rsidR="00927B98">
              <w:rPr>
                <w:rFonts w:ascii="Arial" w:hAnsi="Arial" w:cs="Arial"/>
                <w:sz w:val="20"/>
                <w:szCs w:val="20"/>
              </w:rPr>
            </w:r>
            <w:r w:rsidR="00927B98">
              <w:rPr>
                <w:rFonts w:ascii="Arial" w:hAnsi="Arial" w:cs="Arial"/>
                <w:sz w:val="20"/>
                <w:szCs w:val="20"/>
              </w:rPr>
              <w:fldChar w:fldCharType="separate"/>
            </w:r>
            <w:r w:rsidRPr="00513FBA">
              <w:rPr>
                <w:rFonts w:ascii="Arial" w:hAnsi="Arial" w:cs="Arial"/>
                <w:sz w:val="20"/>
                <w:szCs w:val="20"/>
              </w:rPr>
              <w:fldChar w:fldCharType="end"/>
            </w:r>
            <w:bookmarkEnd w:id="421"/>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5"/>
      <w:footerReference w:type="default" r:id="rId26"/>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927B98" w:rsidRDefault="00927B98">
      <w:r>
        <w:separator/>
      </w:r>
    </w:p>
  </w:endnote>
  <w:endnote w:type="continuationSeparator" w:id="0">
    <w:p w14:paraId="6FBF6833" w14:textId="77777777" w:rsidR="00927B98" w:rsidRDefault="0092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927B98" w:rsidRPr="00BC676D" w:rsidRDefault="00927B98">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927B98" w:rsidRDefault="00927B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927B98" w:rsidRPr="00DE0519" w:rsidRDefault="00927B98"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927B98" w:rsidRDefault="00927B98">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927B98" w:rsidRDefault="00927B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927B98" w:rsidRDefault="00927B98">
      <w:r>
        <w:separator/>
      </w:r>
    </w:p>
  </w:footnote>
  <w:footnote w:type="continuationSeparator" w:id="0">
    <w:p w14:paraId="5438032C" w14:textId="77777777" w:rsidR="00927B98" w:rsidRDefault="0092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927B98" w:rsidRPr="00DE0519" w:rsidRDefault="00927B98"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927B98" w:rsidRPr="00225975" w:rsidRDefault="00927B98"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307444"/>
    <w:multiLevelType w:val="hybridMultilevel"/>
    <w:tmpl w:val="2E12D3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9"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CF827B1"/>
    <w:multiLevelType w:val="hybridMultilevel"/>
    <w:tmpl w:val="42981FDC"/>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3"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num>
  <w:num w:numId="2">
    <w:abstractNumId w:val="26"/>
  </w:num>
  <w:num w:numId="3">
    <w:abstractNumId w:val="14"/>
  </w:num>
  <w:num w:numId="4">
    <w:abstractNumId w:val="0"/>
  </w:num>
  <w:num w:numId="5">
    <w:abstractNumId w:val="3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8"/>
  </w:num>
  <w:num w:numId="10">
    <w:abstractNumId w:val="33"/>
  </w:num>
  <w:num w:numId="11">
    <w:abstractNumId w:val="40"/>
  </w:num>
  <w:num w:numId="12">
    <w:abstractNumId w:val="17"/>
  </w:num>
  <w:num w:numId="13">
    <w:abstractNumId w:val="30"/>
  </w:num>
  <w:num w:numId="14">
    <w:abstractNumId w:val="4"/>
  </w:num>
  <w:num w:numId="15">
    <w:abstractNumId w:val="13"/>
  </w:num>
  <w:num w:numId="16">
    <w:abstractNumId w:val="27"/>
  </w:num>
  <w:num w:numId="17">
    <w:abstractNumId w:val="43"/>
  </w:num>
  <w:num w:numId="18">
    <w:abstractNumId w:val="32"/>
  </w:num>
  <w:num w:numId="19">
    <w:abstractNumId w:val="18"/>
  </w:num>
  <w:num w:numId="20">
    <w:abstractNumId w:val="35"/>
  </w:num>
  <w:num w:numId="21">
    <w:abstractNumId w:val="9"/>
  </w:num>
  <w:num w:numId="22">
    <w:abstractNumId w:val="37"/>
  </w:num>
  <w:num w:numId="23">
    <w:abstractNumId w:val="47"/>
  </w:num>
  <w:num w:numId="24">
    <w:abstractNumId w:val="41"/>
  </w:num>
  <w:num w:numId="25">
    <w:abstractNumId w:val="5"/>
  </w:num>
  <w:num w:numId="26">
    <w:abstractNumId w:val="36"/>
  </w:num>
  <w:num w:numId="27">
    <w:abstractNumId w:val="45"/>
  </w:num>
  <w:num w:numId="28">
    <w:abstractNumId w:val="34"/>
  </w:num>
  <w:num w:numId="29">
    <w:abstractNumId w:val="6"/>
  </w:num>
  <w:num w:numId="30">
    <w:abstractNumId w:val="29"/>
  </w:num>
  <w:num w:numId="31">
    <w:abstractNumId w:val="44"/>
  </w:num>
  <w:num w:numId="32">
    <w:abstractNumId w:val="39"/>
  </w:num>
  <w:num w:numId="33">
    <w:abstractNumId w:val="16"/>
  </w:num>
  <w:num w:numId="34">
    <w:abstractNumId w:val="15"/>
  </w:num>
  <w:num w:numId="35">
    <w:abstractNumId w:val="28"/>
  </w:num>
  <w:num w:numId="36">
    <w:abstractNumId w:val="31"/>
  </w:num>
  <w:num w:numId="37">
    <w:abstractNumId w:val="12"/>
  </w:num>
  <w:num w:numId="38">
    <w:abstractNumId w:val="24"/>
  </w:num>
  <w:num w:numId="39">
    <w:abstractNumId w:val="20"/>
  </w:num>
  <w:num w:numId="40">
    <w:abstractNumId w:val="49"/>
  </w:num>
  <w:num w:numId="41">
    <w:abstractNumId w:val="22"/>
  </w:num>
  <w:num w:numId="42">
    <w:abstractNumId w:val="19"/>
  </w:num>
  <w:num w:numId="43">
    <w:abstractNumId w:val="25"/>
  </w:num>
  <w:num w:numId="44">
    <w:abstractNumId w:val="42"/>
  </w:num>
  <w:num w:numId="45">
    <w:abstractNumId w:val="48"/>
  </w:num>
  <w:num w:numId="46">
    <w:abstractNumId w:val="23"/>
  </w:num>
  <w:num w:numId="47">
    <w:abstractNumId w:val="11"/>
  </w:num>
  <w:num w:numId="48">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7267"/>
    <w:rsid w:val="00047552"/>
    <w:rsid w:val="000477D0"/>
    <w:rsid w:val="000512E9"/>
    <w:rsid w:val="0005133E"/>
    <w:rsid w:val="000513DA"/>
    <w:rsid w:val="00051852"/>
    <w:rsid w:val="00052066"/>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3DC7"/>
    <w:rsid w:val="0023570F"/>
    <w:rsid w:val="002362C0"/>
    <w:rsid w:val="0023690D"/>
    <w:rsid w:val="002379BE"/>
    <w:rsid w:val="00237CDD"/>
    <w:rsid w:val="00237FEC"/>
    <w:rsid w:val="00240580"/>
    <w:rsid w:val="00240BFE"/>
    <w:rsid w:val="00240EEB"/>
    <w:rsid w:val="002413DB"/>
    <w:rsid w:val="00241600"/>
    <w:rsid w:val="002417FA"/>
    <w:rsid w:val="002418D1"/>
    <w:rsid w:val="00241BE6"/>
    <w:rsid w:val="0024241B"/>
    <w:rsid w:val="00242A18"/>
    <w:rsid w:val="0024374D"/>
    <w:rsid w:val="00244434"/>
    <w:rsid w:val="00244633"/>
    <w:rsid w:val="00244732"/>
    <w:rsid w:val="00245ED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3F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86D"/>
    <w:rsid w:val="008D2BAD"/>
    <w:rsid w:val="008D3032"/>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901657"/>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6565"/>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iusinfo.si/zakonodaja/rs-95-2670-202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iusinfo.si/zakonodaja/rs-131-4011-2023" TargetMode="External"/><Relationship Id="rId19"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00A57-40A0-46B9-B914-8ED0C994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13608</Words>
  <Characters>84598</Characters>
  <Application>Microsoft Office Word</Application>
  <DocSecurity>0</DocSecurity>
  <Lines>704</Lines>
  <Paragraphs>196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98010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2025-03-13T12:42:00Z</cp:lastPrinted>
  <dcterms:created xsi:type="dcterms:W3CDTF">2025-03-13T12:42:00Z</dcterms:created>
  <dcterms:modified xsi:type="dcterms:W3CDTF">2025-03-13T12:42:00Z</dcterms:modified>
</cp:coreProperties>
</file>